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ackground w:color="FFFFFF"/>
  <w:body>
    <w:p w14:paraId="4E532313" w14:textId="62783CA4" w:rsidR="00572CF1" w:rsidRDefault="00EE34CD">
      <w:r>
        <w:rPr>
          <w:noProof/>
        </w:rPr>
        <w:drawing>
          <wp:anchor distT="0" distB="0" distL="0" distR="0" simplePos="0" relativeHeight="251665920" behindDoc="0" locked="0" layoutInCell="0" allowOverlap="1" wp14:anchorId="3D274E3F" wp14:editId="35DBD284">
            <wp:simplePos x="0" y="0"/>
            <wp:positionH relativeFrom="column">
              <wp:posOffset>3451860</wp:posOffset>
            </wp:positionH>
            <wp:positionV relativeFrom="paragraph">
              <wp:posOffset>0</wp:posOffset>
            </wp:positionV>
            <wp:extent cx="3244850" cy="1943100"/>
            <wp:effectExtent l="0" t="0" r="0" b="0"/>
            <wp:wrapSquare wrapText="largest"/>
            <wp:docPr id="17" name="Image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4850" cy="1943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67581CB" w14:textId="77777777" w:rsidR="00572CF1" w:rsidRDefault="001C74A0">
      <w:r>
        <w:rPr>
          <w:rFonts w:ascii="Ubuntu Condensed" w:hAnsi="Ubuntu Condensed" w:cs="Ubuntu Condensed"/>
          <w:b/>
          <w:bCs/>
          <w:color w:val="181919"/>
          <w:sz w:val="52"/>
          <w:szCs w:val="52"/>
        </w:rPr>
        <w:t>Amateur Radio Using Digital Modes</w:t>
      </w:r>
    </w:p>
    <w:p w14:paraId="4501262F" w14:textId="37C8635B" w:rsidR="00572CF1" w:rsidRDefault="001C74A0">
      <w:r>
        <w:rPr>
          <w:rFonts w:ascii="Ubuntu Condensed" w:hAnsi="Ubuntu Condensed" w:cs="Ubuntu Condensed"/>
          <w:b/>
          <w:bCs/>
          <w:color w:val="181919"/>
          <w:sz w:val="52"/>
          <w:szCs w:val="52"/>
        </w:rPr>
        <w:t>Lab 1: Setting up the Radio.</w:t>
      </w:r>
    </w:p>
    <w:p w14:paraId="58229FF5" w14:textId="77777777" w:rsidR="00572CF1" w:rsidRDefault="00572CF1">
      <w:pPr>
        <w:rPr>
          <w:rFonts w:ascii="Ubuntu Condensed" w:hAnsi="Ubuntu Condensed" w:cs="Ubuntu Condensed"/>
          <w:b/>
          <w:bCs/>
          <w:color w:val="181919"/>
          <w:sz w:val="28"/>
          <w:szCs w:val="28"/>
        </w:rPr>
      </w:pPr>
    </w:p>
    <w:p w14:paraId="435F4D66" w14:textId="77777777" w:rsidR="00572CF1" w:rsidRDefault="001C74A0">
      <w:r>
        <w:rPr>
          <w:rFonts w:ascii="Ubuntu Condensed" w:hAnsi="Ubuntu Condensed" w:cs="Ubuntu Condensed"/>
          <w:b/>
          <w:bCs/>
          <w:color w:val="181919"/>
        </w:rPr>
        <w:t>prepared by Joe Cupano, NE2Z</w:t>
      </w:r>
    </w:p>
    <w:p w14:paraId="3A292243" w14:textId="77777777" w:rsidR="00572CF1" w:rsidRDefault="00572CF1">
      <w:pPr>
        <w:rPr>
          <w:rFonts w:ascii="Ubuntu Condensed" w:hAnsi="Ubuntu Condensed" w:cs="Ubuntu Condensed"/>
          <w:color w:val="181919"/>
          <w:sz w:val="36"/>
        </w:rPr>
      </w:pPr>
    </w:p>
    <w:p w14:paraId="571446DF" w14:textId="7B10B855" w:rsidR="00572CF1" w:rsidRDefault="00EE34CD">
      <w:pPr>
        <w:pStyle w:val="Heading1"/>
        <w:rPr>
          <w:rFonts w:ascii="Ubuntu Condensed" w:hAnsi="Ubuntu Condensed" w:cs="Ubuntu Condensed"/>
          <w:b w:val="0"/>
          <w:color w:val="181919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251652608" behindDoc="0" locked="0" layoutInCell="1" allowOverlap="1" wp14:anchorId="790AAD3C" wp14:editId="3FE2CE4A">
                <wp:simplePos x="0" y="0"/>
                <wp:positionH relativeFrom="column">
                  <wp:posOffset>3737610</wp:posOffset>
                </wp:positionH>
                <wp:positionV relativeFrom="paragraph">
                  <wp:posOffset>201930</wp:posOffset>
                </wp:positionV>
                <wp:extent cx="3119755" cy="2918460"/>
                <wp:effectExtent l="0" t="2540" r="4445" b="3175"/>
                <wp:wrapSquare wrapText="left"/>
                <wp:docPr id="807608287" name="Text 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19755" cy="29184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827D423" w14:textId="4D31357A" w:rsidR="00572CF1" w:rsidRDefault="00EE34CD">
                            <w:pPr>
                              <w:pStyle w:val="Illustration"/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0AFEBB9" wp14:editId="44428BDA">
                                  <wp:extent cx="3124200" cy="2522220"/>
                                  <wp:effectExtent l="0" t="0" r="0" b="0"/>
                                  <wp:docPr id="928553201" name="Pictur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124200" cy="252222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solidFill>
                                            <a:srgbClr val="FFFFFF"/>
                                          </a:solidFill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br/>
                              <w:t xml:space="preserve">Illustration </w:t>
                            </w:r>
                            <w:r w:rsidR="001C74A0">
                              <w:fldChar w:fldCharType="begin"/>
                            </w:r>
                            <w:r w:rsidR="001C74A0">
                              <w:instrText xml:space="preserve"> SEQ "Illustration" \* ARABIC </w:instrText>
                            </w:r>
                            <w:r w:rsidR="001C74A0">
                              <w:fldChar w:fldCharType="separate"/>
                            </w:r>
                            <w:r w:rsidR="00312B78">
                              <w:rPr>
                                <w:noProof/>
                              </w:rPr>
                              <w:t>1</w:t>
                            </w:r>
                            <w:r w:rsidR="001C74A0">
                              <w:fldChar w:fldCharType="end"/>
                            </w:r>
                            <w:r>
                              <w:t>: Required Workshop Hardware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90AAD3C" id="_x0000_t202" coordsize="21600,21600" o:spt="202" path="m,l,21600r21600,l21600,xe">
                <v:stroke joinstyle="miter"/>
                <v:path gradientshapeok="t" o:connecttype="rect"/>
              </v:shapetype>
              <v:shape id="Text Box 3" o:spid="_x0000_s1026" type="#_x0000_t202" style="position:absolute;left:0;text-align:left;margin-left:294.3pt;margin-top:15.9pt;width:245.65pt;height:229.8pt;z-index:251652608;visibility:visible;mso-wrap-style:square;mso-width-percent:0;mso-height-percent:0;mso-wrap-distance-left:0;mso-wrap-distance-top:0;mso-wrap-distance-right:0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" stroked="f">
                <v:textbox inset="0,0,0,0">
                  <w:txbxContent>
                    <w:p w14:paraId="3827D423" w14:textId="4D31357A" w:rsidR="00572CF1" w:rsidRDefault="00EE34CD">
                      <w:pPr>
                        <w:pStyle w:val="Illustration"/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30AFEBB9" wp14:editId="44428BDA">
                            <wp:extent cx="3124200" cy="2522220"/>
                            <wp:effectExtent l="0" t="0" r="0" b="0"/>
                            <wp:docPr id="928553201" name="Picture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124200" cy="252222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br/>
                        <w:t xml:space="preserve">Illustration </w:t>
                      </w:r>
                      <w:r w:rsidR="001C74A0">
                        <w:fldChar w:fldCharType="begin"/>
                      </w:r>
                      <w:r w:rsidR="001C74A0">
                        <w:instrText xml:space="preserve"> SEQ "Illustration" \* ARABIC </w:instrText>
                      </w:r>
                      <w:r w:rsidR="001C74A0">
                        <w:fldChar w:fldCharType="separate"/>
                      </w:r>
                      <w:r w:rsidR="00312B78">
                        <w:rPr>
                          <w:noProof/>
                        </w:rPr>
                        <w:t>1</w:t>
                      </w:r>
                      <w:r w:rsidR="001C74A0">
                        <w:fldChar w:fldCharType="end"/>
                      </w:r>
                      <w:r>
                        <w:t>: Required Workshop Hardware</w:t>
                      </w:r>
                    </w:p>
                  </w:txbxContent>
                </v:textbox>
                <w10:wrap type="square" side="left"/>
              </v:shape>
            </w:pict>
          </mc:Fallback>
        </mc:AlternateContent>
      </w:r>
    </w:p>
    <w:p w14:paraId="3FEFAD62" w14:textId="77777777" w:rsidR="00572CF1" w:rsidRDefault="001C74A0">
      <w:pPr>
        <w:pStyle w:val="BodyText"/>
        <w:numPr>
          <w:ilvl w:val="0"/>
          <w:numId w:val="2"/>
        </w:numPr>
      </w:pPr>
      <w:r>
        <w:rPr>
          <w:color w:val="333333"/>
        </w:rPr>
        <w:t xml:space="preserve">What you will need: Laptop running up to date </w:t>
      </w:r>
      <w:proofErr w:type="gramStart"/>
      <w:r>
        <w:rPr>
          <w:color w:val="333333"/>
        </w:rPr>
        <w:t>build</w:t>
      </w:r>
      <w:proofErr w:type="gramEnd"/>
      <w:r>
        <w:rPr>
          <w:color w:val="333333"/>
        </w:rPr>
        <w:t xml:space="preserve"> of Windows, Linux or Mac OSX.</w:t>
      </w:r>
    </w:p>
    <w:p w14:paraId="68DB504E" w14:textId="4535D999" w:rsidR="00572CF1" w:rsidRDefault="00000000">
      <w:pPr>
        <w:pStyle w:val="BodyText"/>
        <w:numPr>
          <w:ilvl w:val="0"/>
          <w:numId w:val="2"/>
        </w:numPr>
      </w:pPr>
      <w:hyperlink r:id="rId9" w:history="1">
        <w:r w:rsidR="001C74A0">
          <w:rPr>
            <w:rStyle w:val="Hyperlink"/>
          </w:rPr>
          <w:t>CHIRP</w:t>
        </w:r>
        <w:r w:rsidR="003E3B78">
          <w:rPr>
            <w:rStyle w:val="Hyperlink"/>
          </w:rPr>
          <w:t>-next</w:t>
        </w:r>
        <w:r w:rsidR="001C74A0">
          <w:rPr>
            <w:rStyle w:val="Hyperlink"/>
          </w:rPr>
          <w:t xml:space="preserve"> software</w:t>
        </w:r>
      </w:hyperlink>
      <w:r w:rsidR="001C74A0">
        <w:rPr>
          <w:color w:val="333333"/>
        </w:rPr>
        <w:t xml:space="preserve"> installed for programing the radio. (Otherwise</w:t>
      </w:r>
      <w:r w:rsidR="00EE34CD">
        <w:rPr>
          <w:color w:val="333333"/>
        </w:rPr>
        <w:t xml:space="preserve">, </w:t>
      </w:r>
      <w:r w:rsidR="001C74A0">
        <w:rPr>
          <w:color w:val="333333"/>
        </w:rPr>
        <w:t>can be programmed manually).</w:t>
      </w:r>
    </w:p>
    <w:p w14:paraId="40A4BA05" w14:textId="138CEE32" w:rsidR="00572CF1" w:rsidRDefault="001C74A0">
      <w:pPr>
        <w:pStyle w:val="BodyText"/>
        <w:numPr>
          <w:ilvl w:val="0"/>
          <w:numId w:val="2"/>
        </w:numPr>
      </w:pPr>
      <w:r>
        <w:rPr>
          <w:color w:val="333333"/>
        </w:rPr>
        <w:t xml:space="preserve">Radio and USB Programming cable from the </w:t>
      </w:r>
      <w:hyperlink r:id="rId10" w:history="1">
        <w:r w:rsidRPr="00EE34CD">
          <w:rPr>
            <w:rStyle w:val="Hyperlink"/>
          </w:rPr>
          <w:t>Amazon Idea List</w:t>
        </w:r>
      </w:hyperlink>
      <w:r>
        <w:rPr>
          <w:color w:val="333333"/>
        </w:rPr>
        <w:t>.</w:t>
      </w:r>
    </w:p>
    <w:p w14:paraId="0A812B0F" w14:textId="77777777" w:rsidR="00572CF1" w:rsidRDefault="00572CF1">
      <w:pPr>
        <w:pStyle w:val="Heading1"/>
      </w:pPr>
    </w:p>
    <w:p w14:paraId="185D9EBE" w14:textId="77777777" w:rsidR="00572CF1" w:rsidRDefault="001C74A0">
      <w:pPr>
        <w:pStyle w:val="Heading1"/>
      </w:pPr>
      <w:r>
        <w:t>Purpose</w:t>
      </w:r>
    </w:p>
    <w:p w14:paraId="5A9F8CA7" w14:textId="77777777" w:rsidR="00572CF1" w:rsidRDefault="001C74A0">
      <w:pPr>
        <w:pStyle w:val="BodyText"/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</w:pBdr>
        <w:spacing w:after="0"/>
      </w:pPr>
      <w:r>
        <w:rPr>
          <w:color w:val="333333"/>
        </w:rPr>
        <w:t xml:space="preserve">Setup and functional test of the </w:t>
      </w:r>
      <w:proofErr w:type="spellStart"/>
      <w:r>
        <w:rPr>
          <w:color w:val="333333"/>
        </w:rPr>
        <w:t>Baofeng</w:t>
      </w:r>
      <w:proofErr w:type="spellEnd"/>
      <w:r>
        <w:rPr>
          <w:color w:val="333333"/>
        </w:rPr>
        <w:t xml:space="preserve"> UV-5R radio.</w:t>
      </w:r>
    </w:p>
    <w:p w14:paraId="35E3D443" w14:textId="77777777" w:rsidR="00572CF1" w:rsidRDefault="00572CF1">
      <w:pPr>
        <w:pStyle w:val="BodyText"/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</w:pBdr>
        <w:spacing w:after="0"/>
        <w:rPr>
          <w:color w:val="333333"/>
        </w:rPr>
      </w:pPr>
    </w:p>
    <w:p w14:paraId="0052CFE8" w14:textId="77777777" w:rsidR="00572CF1" w:rsidRDefault="001C74A0">
      <w:pPr>
        <w:pStyle w:val="Heading1"/>
      </w:pPr>
      <w:r>
        <w:t>Introduction</w:t>
      </w:r>
    </w:p>
    <w:p w14:paraId="03FEA84A" w14:textId="0B627528" w:rsidR="00572CF1" w:rsidRDefault="001C74A0">
      <w:pPr>
        <w:pStyle w:val="BodyText"/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</w:pBdr>
        <w:spacing w:after="0"/>
      </w:pPr>
      <w:r>
        <w:rPr>
          <w:color w:val="333333"/>
        </w:rPr>
        <w:t xml:space="preserve">Before you begin, ensure the </w:t>
      </w:r>
      <w:proofErr w:type="spellStart"/>
      <w:r>
        <w:rPr>
          <w:color w:val="333333"/>
        </w:rPr>
        <w:t>Baofeng</w:t>
      </w:r>
      <w:proofErr w:type="spellEnd"/>
      <w:r>
        <w:rPr>
          <w:color w:val="333333"/>
        </w:rPr>
        <w:t xml:space="preserve"> UV-5R has been fully charged. Note the manual says it takes 4 hours with the standard charger to bring a </w:t>
      </w:r>
      <w:proofErr w:type="spellStart"/>
      <w:r>
        <w:rPr>
          <w:color w:val="333333"/>
        </w:rPr>
        <w:t>Baofeng</w:t>
      </w:r>
      <w:proofErr w:type="spellEnd"/>
      <w:r>
        <w:rPr>
          <w:color w:val="333333"/>
        </w:rPr>
        <w:t xml:space="preserve"> battery back to full charge. We will install cross-platform software called </w:t>
      </w:r>
      <w:hyperlink r:id="rId11" w:history="1">
        <w:r>
          <w:rPr>
            <w:rStyle w:val="Hyperlink"/>
          </w:rPr>
          <w:t>CHIR</w:t>
        </w:r>
        <w:r w:rsidR="00501B08">
          <w:rPr>
            <w:rStyle w:val="Hyperlink"/>
          </w:rPr>
          <w:t>P-next</w:t>
        </w:r>
      </w:hyperlink>
      <w:r>
        <w:rPr>
          <w:color w:val="333333"/>
        </w:rPr>
        <w:t xml:space="preserve"> for initial programming of the radio and then some manual tweaking. We will use the USB programming cable connected between your laptop and the radio.</w:t>
      </w:r>
    </w:p>
    <w:p w14:paraId="5B8ACA6B" w14:textId="77777777" w:rsidR="00572CF1" w:rsidRDefault="00572CF1">
      <w:pPr>
        <w:pStyle w:val="Heading1"/>
        <w:numPr>
          <w:ilvl w:val="0"/>
          <w:numId w:val="0"/>
        </w:numPr>
      </w:pPr>
    </w:p>
    <w:p w14:paraId="7684412C" w14:textId="77777777" w:rsidR="00572CF1" w:rsidRDefault="001C74A0">
      <w:pPr>
        <w:pStyle w:val="Heading1"/>
        <w:pageBreakBefore/>
      </w:pPr>
      <w:r>
        <w:lastRenderedPageBreak/>
        <w:t>Exercise</w:t>
      </w:r>
    </w:p>
    <w:p w14:paraId="4AC527ED" w14:textId="77777777" w:rsidR="00572CF1" w:rsidRDefault="001C74A0">
      <w:pPr>
        <w:pStyle w:val="Heading2"/>
      </w:pPr>
      <w:r>
        <w:t>Software programming of Radio</w:t>
      </w:r>
    </w:p>
    <w:tbl>
      <w:tblPr>
        <w:tblW w:w="0" w:type="auto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5580"/>
        <w:gridCol w:w="180"/>
        <w:gridCol w:w="4225"/>
      </w:tblGrid>
      <w:tr w:rsidR="00572CF1" w14:paraId="331EC2FB" w14:textId="77777777">
        <w:tc>
          <w:tcPr>
            <w:tcW w:w="5580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08997B27" w14:textId="77777777" w:rsidR="00572CF1" w:rsidRDefault="001C74A0">
            <w:pPr>
              <w:pStyle w:val="BodyText"/>
            </w:pPr>
            <w:r>
              <w:rPr>
                <w:rFonts w:ascii="Ubuntu Condensed" w:hAnsi="Ubuntu Condensed" w:cs="Ubuntu Condensed"/>
                <w:b/>
                <w:bCs/>
                <w:sz w:val="20"/>
                <w:szCs w:val="20"/>
                <w:u w:val="single"/>
              </w:rPr>
              <w:t>STEPS</w:t>
            </w:r>
          </w:p>
        </w:tc>
        <w:tc>
          <w:tcPr>
            <w:tcW w:w="180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031648A9" w14:textId="77777777" w:rsidR="00572CF1" w:rsidRDefault="00572CF1">
            <w:pPr>
              <w:pStyle w:val="TableContents"/>
              <w:snapToGrid w:val="0"/>
              <w:rPr>
                <w:b/>
                <w:bCs/>
                <w:u w:val="single"/>
              </w:rPr>
            </w:pPr>
          </w:p>
        </w:tc>
        <w:tc>
          <w:tcPr>
            <w:tcW w:w="4225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08EE256F" w14:textId="77777777" w:rsidR="00572CF1" w:rsidRDefault="001C74A0">
            <w:pPr>
              <w:pStyle w:val="TableContents"/>
            </w:pPr>
            <w:r>
              <w:rPr>
                <w:rFonts w:ascii="Ubuntu Condensed" w:hAnsi="Ubuntu Condensed" w:cs="Ubuntu Condensed"/>
                <w:b/>
                <w:bCs/>
                <w:sz w:val="20"/>
                <w:szCs w:val="20"/>
                <w:u w:val="single"/>
              </w:rPr>
              <w:t>NOTES</w:t>
            </w:r>
          </w:p>
        </w:tc>
      </w:tr>
      <w:tr w:rsidR="00572CF1" w14:paraId="166830C5" w14:textId="77777777">
        <w:tc>
          <w:tcPr>
            <w:tcW w:w="558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3E2AF5BC" w14:textId="3252DF82" w:rsidR="00572CF1" w:rsidRDefault="001C74A0">
            <w:pPr>
              <w:pStyle w:val="BodyText"/>
              <w:numPr>
                <w:ilvl w:val="0"/>
                <w:numId w:val="3"/>
              </w:numPr>
            </w:pPr>
            <w:r>
              <w:rPr>
                <w:rFonts w:ascii="Ubuntu Condensed" w:hAnsi="Ubuntu Condensed" w:cs="Ubuntu Condensed"/>
                <w:sz w:val="20"/>
                <w:szCs w:val="20"/>
              </w:rPr>
              <w:t xml:space="preserve">Ensure the </w:t>
            </w:r>
            <w:proofErr w:type="spellStart"/>
            <w:r>
              <w:rPr>
                <w:rFonts w:ascii="Ubuntu Condensed" w:hAnsi="Ubuntu Condensed" w:cs="Ubuntu Condensed"/>
                <w:sz w:val="20"/>
                <w:szCs w:val="20"/>
              </w:rPr>
              <w:t>Baofeng</w:t>
            </w:r>
            <w:proofErr w:type="spellEnd"/>
            <w:r>
              <w:rPr>
                <w:rFonts w:ascii="Ubuntu Condensed" w:hAnsi="Ubuntu Condensed" w:cs="Ubuntu Condensed"/>
                <w:sz w:val="20"/>
                <w:szCs w:val="20"/>
              </w:rPr>
              <w:t xml:space="preserve"> UV5-R is fully </w:t>
            </w:r>
            <w:r w:rsidR="00EE34CD">
              <w:rPr>
                <w:rFonts w:ascii="Ubuntu Condensed" w:hAnsi="Ubuntu Condensed" w:cs="Ubuntu Condensed"/>
                <w:sz w:val="20"/>
                <w:szCs w:val="20"/>
              </w:rPr>
              <w:t>charged,</w:t>
            </w:r>
            <w:r>
              <w:rPr>
                <w:rFonts w:ascii="Ubuntu Condensed" w:hAnsi="Ubuntu Condensed" w:cs="Ubuntu Condensed"/>
                <w:sz w:val="20"/>
                <w:szCs w:val="20"/>
              </w:rPr>
              <w:t xml:space="preserve"> and </w:t>
            </w:r>
            <w:r w:rsidR="00EE34CD">
              <w:rPr>
                <w:rFonts w:ascii="Ubuntu Condensed" w:hAnsi="Ubuntu Condensed" w:cs="Ubuntu Condensed"/>
                <w:sz w:val="20"/>
                <w:szCs w:val="20"/>
              </w:rPr>
              <w:t xml:space="preserve">the </w:t>
            </w:r>
            <w:r>
              <w:rPr>
                <w:rFonts w:ascii="Ubuntu Condensed" w:hAnsi="Ubuntu Condensed" w:cs="Ubuntu Condensed"/>
                <w:sz w:val="20"/>
                <w:szCs w:val="20"/>
              </w:rPr>
              <w:t>antenna is installed on radio.</w:t>
            </w:r>
          </w:p>
        </w:tc>
        <w:tc>
          <w:tcPr>
            <w:tcW w:w="18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112200BC" w14:textId="77777777" w:rsidR="00572CF1" w:rsidRDefault="00572CF1">
            <w:pPr>
              <w:pStyle w:val="TableContents"/>
              <w:snapToGrid w:val="0"/>
            </w:pPr>
          </w:p>
        </w:tc>
        <w:tc>
          <w:tcPr>
            <w:tcW w:w="4225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6082D668" w14:textId="77777777" w:rsidR="00572CF1" w:rsidRDefault="00572CF1">
            <w:pPr>
              <w:pStyle w:val="TableContents"/>
              <w:snapToGrid w:val="0"/>
              <w:rPr>
                <w:rFonts w:ascii="Ubuntu Condensed" w:hAnsi="Ubuntu Condensed" w:cs="Ubuntu Condensed"/>
                <w:sz w:val="20"/>
                <w:szCs w:val="20"/>
              </w:rPr>
            </w:pPr>
          </w:p>
        </w:tc>
      </w:tr>
      <w:tr w:rsidR="00572CF1" w14:paraId="1E83682F" w14:textId="77777777">
        <w:tc>
          <w:tcPr>
            <w:tcW w:w="558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3623B901" w14:textId="7F92BB15" w:rsidR="00572CF1" w:rsidRDefault="00000000">
            <w:pPr>
              <w:pStyle w:val="BodyText"/>
              <w:numPr>
                <w:ilvl w:val="0"/>
                <w:numId w:val="3"/>
              </w:numPr>
            </w:pPr>
            <w:hyperlink r:id="rId12" w:history="1">
              <w:r w:rsidR="001C74A0">
                <w:rPr>
                  <w:rStyle w:val="Hyperlink"/>
                  <w:rFonts w:ascii="Ubuntu Condensed" w:hAnsi="Ubuntu Condensed" w:cs="Ubuntu Condensed"/>
                  <w:sz w:val="20"/>
                  <w:szCs w:val="20"/>
                </w:rPr>
                <w:t>Download</w:t>
              </w:r>
            </w:hyperlink>
            <w:r w:rsidR="001C74A0">
              <w:rPr>
                <w:rFonts w:ascii="Ubuntu Condensed" w:hAnsi="Ubuntu Condensed" w:cs="Ubuntu Condensed"/>
                <w:sz w:val="20"/>
                <w:szCs w:val="20"/>
              </w:rPr>
              <w:t xml:space="preserve"> and install CHIRP</w:t>
            </w:r>
            <w:r w:rsidR="00030E37">
              <w:rPr>
                <w:rFonts w:ascii="Ubuntu Condensed" w:hAnsi="Ubuntu Condensed" w:cs="Ubuntu Condensed"/>
                <w:sz w:val="20"/>
                <w:szCs w:val="20"/>
              </w:rPr>
              <w:t>-next</w:t>
            </w:r>
            <w:r w:rsidR="001C74A0">
              <w:rPr>
                <w:rFonts w:ascii="Ubuntu Condensed" w:hAnsi="Ubuntu Condensed" w:cs="Ubuntu Condensed"/>
                <w:sz w:val="20"/>
                <w:szCs w:val="20"/>
              </w:rPr>
              <w:t xml:space="preserve"> software for your platform. </w:t>
            </w:r>
            <w:r w:rsidR="00C87D58">
              <w:rPr>
                <w:rFonts w:ascii="Ubuntu Condensed" w:hAnsi="Ubuntu Condensed" w:cs="Ubuntu Condensed"/>
                <w:sz w:val="20"/>
                <w:szCs w:val="20"/>
              </w:rPr>
              <w:t>Installation for major Linux distributions referenced from that page as well.</w:t>
            </w:r>
          </w:p>
        </w:tc>
        <w:tc>
          <w:tcPr>
            <w:tcW w:w="18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137D2120" w14:textId="77777777" w:rsidR="00572CF1" w:rsidRDefault="00572CF1">
            <w:pPr>
              <w:pStyle w:val="TableContents"/>
              <w:snapToGrid w:val="0"/>
            </w:pPr>
          </w:p>
        </w:tc>
        <w:tc>
          <w:tcPr>
            <w:tcW w:w="4225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426C8039" w14:textId="6025D5E9" w:rsidR="00572CF1" w:rsidRDefault="001C74A0">
            <w:pPr>
              <w:pStyle w:val="TableContents"/>
            </w:pPr>
            <w:r>
              <w:rPr>
                <w:rFonts w:ascii="Ubuntu Condensed" w:hAnsi="Ubuntu Condensed" w:cs="Ubuntu Condensed"/>
                <w:sz w:val="20"/>
                <w:szCs w:val="20"/>
                <w:u w:val="single"/>
              </w:rPr>
              <w:t>LINUX USERS.</w:t>
            </w:r>
            <w:r>
              <w:rPr>
                <w:rFonts w:ascii="Ubuntu Condensed" w:hAnsi="Ubuntu Condensed" w:cs="Ubuntu Condensed"/>
                <w:sz w:val="20"/>
                <w:szCs w:val="20"/>
              </w:rPr>
              <w:t xml:space="preserve"> Since CHIRP</w:t>
            </w:r>
            <w:r w:rsidR="00030E37">
              <w:rPr>
                <w:rFonts w:ascii="Ubuntu Condensed" w:hAnsi="Ubuntu Condensed" w:cs="Ubuntu Condensed"/>
                <w:sz w:val="20"/>
                <w:szCs w:val="20"/>
              </w:rPr>
              <w:t>-next</w:t>
            </w:r>
            <w:r>
              <w:rPr>
                <w:rFonts w:ascii="Ubuntu Condensed" w:hAnsi="Ubuntu Condensed" w:cs="Ubuntu Condensed"/>
                <w:sz w:val="20"/>
                <w:szCs w:val="20"/>
              </w:rPr>
              <w:t xml:space="preserve"> needs access to USB-to-Serial device, ensure users who run CHIRP are added to the </w:t>
            </w:r>
            <w:proofErr w:type="spellStart"/>
            <w:r>
              <w:rPr>
                <w:rFonts w:ascii="Ubuntu Condensed" w:hAnsi="Ubuntu Condensed" w:cs="Ubuntu Condensed"/>
                <w:b/>
                <w:bCs/>
                <w:sz w:val="20"/>
                <w:szCs w:val="20"/>
              </w:rPr>
              <w:t>dialout</w:t>
            </w:r>
            <w:proofErr w:type="spellEnd"/>
            <w:r>
              <w:rPr>
                <w:rFonts w:ascii="Ubuntu Condensed" w:hAnsi="Ubuntu Condensed" w:cs="Ubuntu Condensed"/>
                <w:sz w:val="20"/>
                <w:szCs w:val="20"/>
              </w:rPr>
              <w:t xml:space="preserve"> group.</w:t>
            </w:r>
          </w:p>
          <w:p w14:paraId="577FDC01" w14:textId="77777777" w:rsidR="00572CF1" w:rsidRDefault="00572CF1">
            <w:pPr>
              <w:pStyle w:val="TableContents"/>
              <w:rPr>
                <w:rFonts w:ascii="Ubuntu Condensed" w:hAnsi="Ubuntu Condensed" w:cs="Ubuntu Condensed"/>
                <w:sz w:val="20"/>
                <w:szCs w:val="20"/>
              </w:rPr>
            </w:pPr>
          </w:p>
          <w:p w14:paraId="5F27EF46" w14:textId="77777777" w:rsidR="00572CF1" w:rsidRDefault="001C74A0">
            <w:pPr>
              <w:pStyle w:val="PreformattedText"/>
            </w:pPr>
            <w:proofErr w:type="spellStart"/>
            <w:r>
              <w:rPr>
                <w:rStyle w:val="SourceText"/>
                <w:rFonts w:ascii="Ubuntu Condensed" w:hAnsi="Ubuntu Condensed" w:cs="Ubuntu Condensed"/>
              </w:rPr>
              <w:t>sudo</w:t>
            </w:r>
            <w:proofErr w:type="spellEnd"/>
            <w:r>
              <w:rPr>
                <w:rStyle w:val="SourceText"/>
                <w:rFonts w:ascii="Ubuntu Condensed" w:hAnsi="Ubuntu Condensed" w:cs="Ubuntu Condensed"/>
              </w:rPr>
              <w:t xml:space="preserve"> </w:t>
            </w:r>
            <w:proofErr w:type="spellStart"/>
            <w:r>
              <w:rPr>
                <w:rStyle w:val="SourceText"/>
                <w:rFonts w:ascii="Ubuntu Condensed" w:hAnsi="Ubuntu Condensed" w:cs="Ubuntu Condensed"/>
              </w:rPr>
              <w:t>adduser</w:t>
            </w:r>
            <w:proofErr w:type="spellEnd"/>
            <w:r>
              <w:rPr>
                <w:rStyle w:val="SourceText"/>
                <w:rFonts w:ascii="Ubuntu Condensed" w:hAnsi="Ubuntu Condensed" w:cs="Ubuntu Condensed"/>
              </w:rPr>
              <w:t xml:space="preserve"> $USER </w:t>
            </w:r>
            <w:proofErr w:type="spellStart"/>
            <w:r>
              <w:rPr>
                <w:rStyle w:val="SourceText"/>
                <w:rFonts w:ascii="Ubuntu Condensed" w:hAnsi="Ubuntu Condensed" w:cs="Ubuntu Condensed"/>
              </w:rPr>
              <w:t>dialout</w:t>
            </w:r>
            <w:proofErr w:type="spellEnd"/>
          </w:p>
          <w:p w14:paraId="1A133343" w14:textId="77777777" w:rsidR="00572CF1" w:rsidRDefault="00572CF1">
            <w:pPr>
              <w:pStyle w:val="TableContents"/>
              <w:rPr>
                <w:rFonts w:ascii="Ubuntu Condensed" w:hAnsi="Ubuntu Condensed" w:cs="Ubuntu Condensed"/>
                <w:sz w:val="20"/>
                <w:szCs w:val="20"/>
              </w:rPr>
            </w:pPr>
          </w:p>
          <w:p w14:paraId="6DA25B37" w14:textId="77777777" w:rsidR="00572CF1" w:rsidRDefault="001C74A0">
            <w:pPr>
              <w:pStyle w:val="TableContents"/>
            </w:pPr>
            <w:r>
              <w:rPr>
                <w:rFonts w:ascii="Ubuntu Condensed" w:hAnsi="Ubuntu Condensed" w:cs="Ubuntu Condensed"/>
                <w:sz w:val="20"/>
                <w:szCs w:val="20"/>
              </w:rPr>
              <w:t>Where $USER is a local user. You will need to logout and log back in for the group membership to be recognized.</w:t>
            </w:r>
          </w:p>
          <w:p w14:paraId="089250EF" w14:textId="77777777" w:rsidR="00572CF1" w:rsidRDefault="00572CF1">
            <w:pPr>
              <w:pStyle w:val="TableContents"/>
              <w:rPr>
                <w:rFonts w:ascii="Ubuntu Condensed" w:hAnsi="Ubuntu Condensed" w:cs="Ubuntu Condensed"/>
                <w:sz w:val="20"/>
                <w:szCs w:val="20"/>
              </w:rPr>
            </w:pPr>
          </w:p>
          <w:p w14:paraId="70378F5A" w14:textId="3D4A7EA5" w:rsidR="00572CF1" w:rsidRDefault="001C74A0">
            <w:pPr>
              <w:pStyle w:val="TableContents"/>
            </w:pPr>
            <w:r>
              <w:rPr>
                <w:rFonts w:ascii="Ubuntu Condensed" w:hAnsi="Ubuntu Condensed" w:cs="Ubuntu Condensed"/>
                <w:sz w:val="20"/>
                <w:szCs w:val="20"/>
                <w:u w:val="single"/>
              </w:rPr>
              <w:t>OSX USERS:</w:t>
            </w:r>
            <w:r>
              <w:rPr>
                <w:rFonts w:ascii="Ubuntu Condensed" w:hAnsi="Ubuntu Condensed" w:cs="Ubuntu Condensed"/>
                <w:sz w:val="20"/>
                <w:szCs w:val="20"/>
              </w:rPr>
              <w:t xml:space="preserve"> CHIRP</w:t>
            </w:r>
            <w:r w:rsidR="0058484C">
              <w:rPr>
                <w:rFonts w:ascii="Ubuntu Condensed" w:hAnsi="Ubuntu Condensed" w:cs="Ubuntu Condensed"/>
                <w:sz w:val="20"/>
                <w:szCs w:val="20"/>
              </w:rPr>
              <w:t>-next</w:t>
            </w:r>
            <w:r>
              <w:rPr>
                <w:rFonts w:ascii="Ubuntu Condensed" w:hAnsi="Ubuntu Condensed" w:cs="Ubuntu Condensed"/>
                <w:sz w:val="20"/>
                <w:szCs w:val="20"/>
              </w:rPr>
              <w:t xml:space="preserve"> on OSX has dependencies that need to be installed first, as noted on the website.</w:t>
            </w:r>
          </w:p>
        </w:tc>
      </w:tr>
      <w:tr w:rsidR="00572CF1" w14:paraId="033E127A" w14:textId="77777777">
        <w:tc>
          <w:tcPr>
            <w:tcW w:w="558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3240898C" w14:textId="77777777" w:rsidR="00572CF1" w:rsidRDefault="001C74A0">
            <w:pPr>
              <w:pStyle w:val="BodyText"/>
              <w:numPr>
                <w:ilvl w:val="0"/>
                <w:numId w:val="3"/>
              </w:numPr>
            </w:pPr>
            <w:r>
              <w:rPr>
                <w:rFonts w:ascii="Ubuntu Condensed" w:hAnsi="Ubuntu Condensed" w:cs="Ubuntu Condensed"/>
                <w:sz w:val="20"/>
                <w:szCs w:val="20"/>
              </w:rPr>
              <w:t xml:space="preserve">Plug the USB Programming Cable into your laptop. The cable should register as a USB-Serial controller pl2303. </w:t>
            </w:r>
          </w:p>
          <w:p w14:paraId="70E99BB8" w14:textId="77777777" w:rsidR="00572CF1" w:rsidRDefault="001C74A0">
            <w:pPr>
              <w:pStyle w:val="BodyText"/>
              <w:ind w:left="720"/>
            </w:pPr>
            <w:r>
              <w:rPr>
                <w:rFonts w:ascii="Ubuntu Condensed" w:hAnsi="Ubuntu Condensed" w:cs="Ubuntu Condensed"/>
                <w:sz w:val="20"/>
                <w:szCs w:val="20"/>
                <w:u w:val="single"/>
              </w:rPr>
              <w:t>Linux</w:t>
            </w:r>
            <w:r>
              <w:rPr>
                <w:rFonts w:ascii="Ubuntu Condensed" w:hAnsi="Ubuntu Condensed" w:cs="Ubuntu Condensed"/>
                <w:sz w:val="20"/>
                <w:szCs w:val="20"/>
              </w:rPr>
              <w:t>: port should register as /dev/ttyUSB0.</w:t>
            </w:r>
          </w:p>
          <w:p w14:paraId="4D07D635" w14:textId="77777777" w:rsidR="00572CF1" w:rsidRDefault="001C74A0">
            <w:pPr>
              <w:pStyle w:val="BodyText"/>
              <w:ind w:left="720"/>
            </w:pPr>
            <w:r>
              <w:rPr>
                <w:rFonts w:ascii="Ubuntu Condensed" w:hAnsi="Ubuntu Condensed" w:cs="Ubuntu Condensed"/>
                <w:sz w:val="20"/>
                <w:szCs w:val="20"/>
                <w:u w:val="single"/>
              </w:rPr>
              <w:t>Windows</w:t>
            </w:r>
            <w:r>
              <w:rPr>
                <w:rFonts w:ascii="Ubuntu Condensed" w:hAnsi="Ubuntu Condensed" w:cs="Ubuntu Condensed"/>
                <w:sz w:val="20"/>
                <w:szCs w:val="20"/>
              </w:rPr>
              <w:t>: Notification pop-up should include COM port.</w:t>
            </w:r>
          </w:p>
        </w:tc>
        <w:tc>
          <w:tcPr>
            <w:tcW w:w="18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40B18C8A" w14:textId="77777777" w:rsidR="00572CF1" w:rsidRDefault="00572CF1">
            <w:pPr>
              <w:pStyle w:val="TableContents"/>
              <w:snapToGrid w:val="0"/>
            </w:pPr>
          </w:p>
        </w:tc>
        <w:tc>
          <w:tcPr>
            <w:tcW w:w="4225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76696970" w14:textId="3EE6A74B" w:rsidR="00572CF1" w:rsidRDefault="00EE34CD">
            <w:pPr>
              <w:pStyle w:val="TableContents"/>
              <w:snapToGrid w:val="0"/>
              <w:rPr>
                <w:rFonts w:ascii="Ubuntu Condensed" w:hAnsi="Ubuntu Condensed" w:cs="Ubuntu Condensed"/>
                <w:sz w:val="20"/>
                <w:szCs w:val="20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0" distR="0" simplePos="0" relativeHeight="251653632" behindDoc="0" locked="0" layoutInCell="1" allowOverlap="1" wp14:anchorId="29A4C697" wp14:editId="6E57F1DD">
                      <wp:simplePos x="0" y="0"/>
                      <wp:positionH relativeFrom="column">
                        <wp:align>center</wp:align>
                      </wp:positionH>
                      <wp:positionV relativeFrom="paragraph">
                        <wp:posOffset>5080</wp:posOffset>
                      </wp:positionV>
                      <wp:extent cx="2667000" cy="957580"/>
                      <wp:effectExtent l="4445" t="3175" r="0" b="1270"/>
                      <wp:wrapSquare wrapText="largest"/>
                      <wp:docPr id="446791926" name="Text Box 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667000" cy="95758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4C085A02" w14:textId="4A04F3BC" w:rsidR="00572CF1" w:rsidRDefault="00EE34CD">
                                  <w:pPr>
                                    <w:pStyle w:val="Illustration"/>
                                    <w:jc w:val="center"/>
                                  </w:pPr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67F2DB91" wp14:editId="65139045">
                                        <wp:extent cx="2674620" cy="739140"/>
                                        <wp:effectExtent l="0" t="0" r="0" b="0"/>
                                        <wp:docPr id="2" name="Picture 10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2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13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2674620" cy="73914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solidFill>
                                                  <a:srgbClr val="FFFFFF"/>
                                                </a:solidFill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  <w:r>
                                    <w:rPr>
                                      <w:sz w:val="20"/>
                                      <w:szCs w:val="20"/>
                                    </w:rPr>
                                    <w:br/>
                                    <w:t xml:space="preserve">Illustration </w:t>
                                  </w:r>
                                  <w:r>
                                    <w:rPr>
                                      <w:sz w:val="20"/>
                                      <w:szCs w:val="20"/>
                                    </w:rPr>
                                    <w:fldChar w:fldCharType="begin"/>
                                  </w:r>
                                  <w:r>
                                    <w:rPr>
                                      <w:sz w:val="20"/>
                                      <w:szCs w:val="20"/>
                                    </w:rPr>
                                    <w:instrText xml:space="preserve"> SEQ "Illustration" \* ARABIC </w:instrText>
                                  </w:r>
                                  <w:r>
                                    <w:rPr>
                                      <w:sz w:val="20"/>
                                      <w:szCs w:val="20"/>
                                    </w:rPr>
                                    <w:fldChar w:fldCharType="separate"/>
                                  </w:r>
                                  <w:r w:rsidR="00312B78">
                                    <w:rPr>
                                      <w:noProof/>
                                      <w:sz w:val="20"/>
                                      <w:szCs w:val="20"/>
                                    </w:rPr>
                                    <w:t>2</w:t>
                                  </w:r>
                                  <w:r>
                                    <w:rPr>
                                      <w:sz w:val="20"/>
                                      <w:szCs w:val="20"/>
                                    </w:rPr>
                                    <w:fldChar w:fldCharType="end"/>
                                  </w:r>
                                  <w:r>
                                    <w:rPr>
                                      <w:sz w:val="20"/>
                                      <w:szCs w:val="20"/>
                                    </w:rPr>
                                    <w:t xml:space="preserve">: </w:t>
                                  </w:r>
                                  <w:proofErr w:type="spellStart"/>
                                  <w:r>
                                    <w:rPr>
                                      <w:sz w:val="20"/>
                                      <w:szCs w:val="20"/>
                                    </w:rPr>
                                    <w:t>dmesg</w:t>
                                  </w:r>
                                  <w:proofErr w:type="spellEnd"/>
                                  <w:r>
                                    <w:rPr>
                                      <w:sz w:val="20"/>
                                      <w:szCs w:val="20"/>
                                    </w:rPr>
                                    <w:t xml:space="preserve"> output from Linux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9A4C697" id="Text Box 4" o:spid="_x0000_s1027" type="#_x0000_t202" style="position:absolute;margin-left:0;margin-top:.4pt;width:210pt;height:75.4pt;z-index:251653632;visibility:visible;mso-wrap-style:square;mso-width-percent:0;mso-height-percent:0;mso-wrap-distance-left:0;mso-wrap-distance-top:0;mso-wrap-distance-right:0;mso-wrap-distance-bottom:0;mso-position-horizontal:center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" stroked="f">
                      <v:textbox inset="0,0,0,0">
                        <w:txbxContent>
                          <w:p w14:paraId="4C085A02" w14:textId="4A04F3BC" w:rsidR="00572CF1" w:rsidRDefault="00EE34CD">
                            <w:pPr>
                              <w:pStyle w:val="Illustration"/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7F2DB91" wp14:editId="65139045">
                                  <wp:extent cx="2674620" cy="739140"/>
                                  <wp:effectExtent l="0" t="0" r="0" b="0"/>
                                  <wp:docPr id="2" name="Picture 1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674620" cy="73914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solidFill>
                                            <a:srgbClr val="FFFFFF"/>
                                          </a:solidFill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br/>
                              <w:t xml:space="preserve">Illustration 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fldChar w:fldCharType="begin"/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instrText xml:space="preserve"> SEQ "Illustration" \* ARABIC </w:instrTex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fldChar w:fldCharType="separate"/>
                            </w:r>
                            <w:r w:rsidR="00312B78">
                              <w:rPr>
                                <w:noProof/>
                                <w:sz w:val="20"/>
                                <w:szCs w:val="20"/>
                              </w:rPr>
                              <w:t>2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fldChar w:fldCharType="end"/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 xml:space="preserve">: </w:t>
                            </w:r>
                            <w:proofErr w:type="spellStart"/>
                            <w:r>
                              <w:rPr>
                                <w:sz w:val="20"/>
                                <w:szCs w:val="20"/>
                              </w:rPr>
                              <w:t>dmesg</w:t>
                            </w:r>
                            <w:proofErr w:type="spellEnd"/>
                            <w:r>
                              <w:rPr>
                                <w:sz w:val="20"/>
                                <w:szCs w:val="20"/>
                              </w:rPr>
                              <w:t xml:space="preserve"> output from Linux</w:t>
                            </w:r>
                          </w:p>
                        </w:txbxContent>
                      </v:textbox>
                      <w10:wrap type="square" side="largest"/>
                    </v:shape>
                  </w:pict>
                </mc:Fallback>
              </mc:AlternateContent>
            </w:r>
          </w:p>
          <w:p w14:paraId="44FEEFB0" w14:textId="56952C2F" w:rsidR="00572CF1" w:rsidRDefault="00EE34CD">
            <w:pPr>
              <w:pStyle w:val="TableContents"/>
              <w:rPr>
                <w:rFonts w:ascii="Ubuntu Condensed" w:hAnsi="Ubuntu Condensed" w:cs="Ubuntu Condensed"/>
                <w:sz w:val="20"/>
                <w:szCs w:val="20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0" distR="0" simplePos="0" relativeHeight="251654656" behindDoc="0" locked="0" layoutInCell="1" allowOverlap="1" wp14:anchorId="316368FF" wp14:editId="09D54A6F">
                      <wp:simplePos x="0" y="0"/>
                      <wp:positionH relativeFrom="column">
                        <wp:align>center</wp:align>
                      </wp:positionH>
                      <wp:positionV relativeFrom="paragraph">
                        <wp:posOffset>5080</wp:posOffset>
                      </wp:positionV>
                      <wp:extent cx="2556510" cy="1171575"/>
                      <wp:effectExtent l="1905" t="0" r="3810" b="2540"/>
                      <wp:wrapTopAndBottom/>
                      <wp:docPr id="382129627" name="Text Box 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556510" cy="117157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6382DBE2" w14:textId="2E3BAA4C" w:rsidR="00572CF1" w:rsidRDefault="00EE34CD">
                                  <w:pPr>
                                    <w:pStyle w:val="Illustration"/>
                                    <w:jc w:val="center"/>
                                  </w:pPr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6ADE2ED4" wp14:editId="6B707D3C">
                                        <wp:extent cx="2560320" cy="952500"/>
                                        <wp:effectExtent l="0" t="0" r="0" b="0"/>
                                        <wp:docPr id="3" name="Picture 9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3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14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2560320" cy="95250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solidFill>
                                                  <a:srgbClr val="FFFFFF"/>
                                                </a:solidFill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  <w:r>
                                    <w:rPr>
                                      <w:sz w:val="20"/>
                                      <w:szCs w:val="20"/>
                                    </w:rPr>
                                    <w:br/>
                                    <w:t xml:space="preserve">Illustration </w:t>
                                  </w:r>
                                  <w:r>
                                    <w:rPr>
                                      <w:sz w:val="20"/>
                                      <w:szCs w:val="20"/>
                                    </w:rPr>
                                    <w:fldChar w:fldCharType="begin"/>
                                  </w:r>
                                  <w:r>
                                    <w:rPr>
                                      <w:sz w:val="20"/>
                                      <w:szCs w:val="20"/>
                                    </w:rPr>
                                    <w:instrText xml:space="preserve"> SEQ "Illustration" \* ARABIC </w:instrText>
                                  </w:r>
                                  <w:r>
                                    <w:rPr>
                                      <w:sz w:val="20"/>
                                      <w:szCs w:val="20"/>
                                    </w:rPr>
                                    <w:fldChar w:fldCharType="separate"/>
                                  </w:r>
                                  <w:r w:rsidR="00312B78">
                                    <w:rPr>
                                      <w:noProof/>
                                      <w:sz w:val="20"/>
                                      <w:szCs w:val="20"/>
                                    </w:rPr>
                                    <w:t>3</w:t>
                                  </w:r>
                                  <w:r>
                                    <w:rPr>
                                      <w:sz w:val="20"/>
                                      <w:szCs w:val="20"/>
                                    </w:rPr>
                                    <w:fldChar w:fldCharType="end"/>
                                  </w:r>
                                  <w:r>
                                    <w:rPr>
                                      <w:sz w:val="20"/>
                                      <w:szCs w:val="20"/>
                                    </w:rPr>
                                    <w:t>: Installed in Windows 7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16368FF" id="Text Box 5" o:spid="_x0000_s1028" type="#_x0000_t202" style="position:absolute;margin-left:0;margin-top:.4pt;width:201.3pt;height:92.25pt;z-index:251654656;visibility:visible;mso-wrap-style:square;mso-width-percent:0;mso-height-percent:0;mso-wrap-distance-left:0;mso-wrap-distance-top:0;mso-wrap-distance-right:0;mso-wrap-distance-bottom:0;mso-position-horizontal:center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" stroked="f">
                      <v:textbox inset="0,0,0,0">
                        <w:txbxContent>
                          <w:p w14:paraId="6382DBE2" w14:textId="2E3BAA4C" w:rsidR="00572CF1" w:rsidRDefault="00EE34CD">
                            <w:pPr>
                              <w:pStyle w:val="Illustration"/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ADE2ED4" wp14:editId="6B707D3C">
                                  <wp:extent cx="2560320" cy="952500"/>
                                  <wp:effectExtent l="0" t="0" r="0" b="0"/>
                                  <wp:docPr id="3" name="Picture 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560320" cy="9525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solidFill>
                                            <a:srgbClr val="FFFFFF"/>
                                          </a:solidFill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br/>
                              <w:t xml:space="preserve">Illustration 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fldChar w:fldCharType="begin"/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instrText xml:space="preserve"> SEQ "Illustration" \* ARABIC </w:instrTex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fldChar w:fldCharType="separate"/>
                            </w:r>
                            <w:r w:rsidR="00312B78">
                              <w:rPr>
                                <w:noProof/>
                                <w:sz w:val="20"/>
                                <w:szCs w:val="20"/>
                              </w:rPr>
                              <w:t>3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fldChar w:fldCharType="end"/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: Installed in Windows 7</w:t>
                            </w:r>
                          </w:p>
                        </w:txbxContent>
                      </v:textbox>
                      <w10:wrap type="topAndBottom"/>
                    </v:shape>
                  </w:pict>
                </mc:Fallback>
              </mc:AlternateContent>
            </w:r>
          </w:p>
        </w:tc>
      </w:tr>
      <w:tr w:rsidR="00572CF1" w14:paraId="6B3E2A7D" w14:textId="77777777">
        <w:tc>
          <w:tcPr>
            <w:tcW w:w="558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7F577622" w14:textId="77777777" w:rsidR="00572CF1" w:rsidRDefault="001C74A0">
            <w:pPr>
              <w:pStyle w:val="TableContents"/>
              <w:numPr>
                <w:ilvl w:val="0"/>
                <w:numId w:val="3"/>
              </w:numPr>
            </w:pPr>
            <w:r>
              <w:rPr>
                <w:rFonts w:ascii="Ubuntu Condensed" w:hAnsi="Ubuntu Condensed" w:cs="Ubuntu Condensed"/>
                <w:sz w:val="20"/>
                <w:szCs w:val="20"/>
              </w:rPr>
              <w:t xml:space="preserve">Plug the K2 connector end of the USB programming cable into the </w:t>
            </w:r>
            <w:proofErr w:type="spellStart"/>
            <w:r>
              <w:rPr>
                <w:rFonts w:ascii="Ubuntu Condensed" w:hAnsi="Ubuntu Condensed" w:cs="Ubuntu Condensed"/>
                <w:sz w:val="20"/>
                <w:szCs w:val="20"/>
              </w:rPr>
              <w:t>Baofeng</w:t>
            </w:r>
            <w:proofErr w:type="spellEnd"/>
            <w:r>
              <w:rPr>
                <w:rFonts w:ascii="Ubuntu Condensed" w:hAnsi="Ubuntu Condensed" w:cs="Ubuntu Condensed"/>
                <w:sz w:val="20"/>
                <w:szCs w:val="20"/>
              </w:rPr>
              <w:t xml:space="preserve"> UV5-R.  Note orientation as depicted in illustration at right. Connection is tight so be sure connector is fully seated into the socket.</w:t>
            </w:r>
          </w:p>
          <w:p w14:paraId="595BEFD0" w14:textId="77777777" w:rsidR="00572CF1" w:rsidRDefault="00572CF1">
            <w:pPr>
              <w:pStyle w:val="TableContents"/>
              <w:ind w:left="720"/>
              <w:rPr>
                <w:rFonts w:ascii="Ubuntu Condensed" w:hAnsi="Ubuntu Condensed" w:cs="Ubuntu Condensed"/>
                <w:sz w:val="20"/>
                <w:szCs w:val="20"/>
              </w:rPr>
            </w:pPr>
          </w:p>
          <w:p w14:paraId="370BD9E7" w14:textId="77777777" w:rsidR="00572CF1" w:rsidRDefault="001C74A0">
            <w:pPr>
              <w:pStyle w:val="TableContents"/>
              <w:ind w:left="720"/>
            </w:pPr>
            <w:r>
              <w:rPr>
                <w:rFonts w:ascii="Ubuntu Condensed" w:hAnsi="Ubuntu Condensed" w:cs="Ubuntu Condensed"/>
                <w:sz w:val="20"/>
                <w:szCs w:val="20"/>
              </w:rPr>
              <w:t>DO NOT TURN ON THE RADIO YET.</w:t>
            </w:r>
          </w:p>
          <w:p w14:paraId="5CB33680" w14:textId="77777777" w:rsidR="00572CF1" w:rsidRDefault="00572CF1">
            <w:pPr>
              <w:pStyle w:val="TableContents"/>
              <w:ind w:left="720"/>
              <w:rPr>
                <w:rFonts w:ascii="Ubuntu Condensed" w:hAnsi="Ubuntu Condensed" w:cs="Ubuntu Condensed"/>
                <w:sz w:val="20"/>
                <w:szCs w:val="20"/>
              </w:rPr>
            </w:pPr>
          </w:p>
        </w:tc>
        <w:tc>
          <w:tcPr>
            <w:tcW w:w="18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623EC68E" w14:textId="77777777" w:rsidR="00572CF1" w:rsidRDefault="00572CF1">
            <w:pPr>
              <w:pStyle w:val="TableContents"/>
              <w:snapToGrid w:val="0"/>
              <w:rPr>
                <w:rFonts w:ascii="Ubuntu Condensed" w:hAnsi="Ubuntu Condensed" w:cs="Ubuntu Condensed"/>
                <w:szCs w:val="20"/>
              </w:rPr>
            </w:pPr>
          </w:p>
        </w:tc>
        <w:tc>
          <w:tcPr>
            <w:tcW w:w="4225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1D5431AB" w14:textId="66968B8C" w:rsidR="00572CF1" w:rsidRDefault="00EE34CD">
            <w:pPr>
              <w:pStyle w:val="TableContents"/>
              <w:snapToGrid w:val="0"/>
              <w:ind w:left="89"/>
              <w:rPr>
                <w:rFonts w:ascii="Ubuntu Condensed" w:hAnsi="Ubuntu Condensed" w:cs="Ubuntu Condensed"/>
                <w:sz w:val="20"/>
                <w:szCs w:val="20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0" distR="0" simplePos="0" relativeHeight="251660800" behindDoc="0" locked="0" layoutInCell="1" allowOverlap="1" wp14:anchorId="4DBFC5D1" wp14:editId="4B571391">
                      <wp:simplePos x="0" y="0"/>
                      <wp:positionH relativeFrom="column">
                        <wp:align>center</wp:align>
                      </wp:positionH>
                      <wp:positionV relativeFrom="paragraph">
                        <wp:posOffset>5080</wp:posOffset>
                      </wp:positionV>
                      <wp:extent cx="2550160" cy="2129790"/>
                      <wp:effectExtent l="0" t="3810" r="0" b="0"/>
                      <wp:wrapSquare wrapText="largest"/>
                      <wp:docPr id="1432182632" name="Text Box 1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550160" cy="212979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5BCF6A1E" w14:textId="75DC1A93" w:rsidR="00572CF1" w:rsidRDefault="00EE34CD">
                                  <w:pPr>
                                    <w:pStyle w:val="Illustration"/>
                                    <w:jc w:val="center"/>
                                  </w:pPr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5BD1EED4" wp14:editId="557E9615">
                                        <wp:extent cx="2552700" cy="1912620"/>
                                        <wp:effectExtent l="0" t="0" r="0" b="0"/>
                                        <wp:docPr id="4" name="Picture 4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4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15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2552700" cy="191262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solidFill>
                                                  <a:srgbClr val="FFFFFF"/>
                                                </a:solidFill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  <w:r>
                                    <w:br/>
                                  </w:r>
                                  <w:r>
                                    <w:rPr>
                                      <w:sz w:val="20"/>
                                      <w:szCs w:val="20"/>
                                    </w:rPr>
                                    <w:t xml:space="preserve">Illustration </w:t>
                                  </w:r>
                                  <w:r>
                                    <w:rPr>
                                      <w:sz w:val="20"/>
                                      <w:szCs w:val="20"/>
                                    </w:rPr>
                                    <w:fldChar w:fldCharType="begin"/>
                                  </w:r>
                                  <w:r>
                                    <w:rPr>
                                      <w:sz w:val="20"/>
                                      <w:szCs w:val="20"/>
                                    </w:rPr>
                                    <w:instrText xml:space="preserve"> SEQ "Illustration" \* ARABIC </w:instrText>
                                  </w:r>
                                  <w:r>
                                    <w:rPr>
                                      <w:sz w:val="20"/>
                                      <w:szCs w:val="20"/>
                                    </w:rPr>
                                    <w:fldChar w:fldCharType="separate"/>
                                  </w:r>
                                  <w:r w:rsidR="00312B78">
                                    <w:rPr>
                                      <w:noProof/>
                                      <w:sz w:val="20"/>
                                      <w:szCs w:val="20"/>
                                    </w:rPr>
                                    <w:t>4</w:t>
                                  </w:r>
                                  <w:r>
                                    <w:rPr>
                                      <w:sz w:val="20"/>
                                      <w:szCs w:val="20"/>
                                    </w:rPr>
                                    <w:fldChar w:fldCharType="end"/>
                                  </w:r>
                                  <w:r>
                                    <w:rPr>
                                      <w:sz w:val="20"/>
                                      <w:szCs w:val="20"/>
                                    </w:rPr>
                                    <w:t>: Note orientation of K2 connector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DBFC5D1" id="Text Box 11" o:spid="_x0000_s1029" type="#_x0000_t202" style="position:absolute;left:0;text-align:left;margin-left:0;margin-top:.4pt;width:200.8pt;height:167.7pt;z-index:251660800;visibility:visible;mso-wrap-style:square;mso-width-percent:0;mso-height-percent:0;mso-wrap-distance-left:0;mso-wrap-distance-top:0;mso-wrap-distance-right:0;mso-wrap-distance-bottom:0;mso-position-horizontal:center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" stroked="f">
                      <v:textbox inset="0,0,0,0">
                        <w:txbxContent>
                          <w:p w14:paraId="5BCF6A1E" w14:textId="75DC1A93" w:rsidR="00572CF1" w:rsidRDefault="00EE34CD">
                            <w:pPr>
                              <w:pStyle w:val="Illustration"/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5BD1EED4" wp14:editId="557E9615">
                                  <wp:extent cx="2552700" cy="1912620"/>
                                  <wp:effectExtent l="0" t="0" r="0" b="0"/>
                                  <wp:docPr id="4" name="Picture 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552700" cy="191262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solidFill>
                                            <a:srgbClr val="FFFFFF"/>
                                          </a:solidFill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br/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 xml:space="preserve">Illustration 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fldChar w:fldCharType="begin"/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instrText xml:space="preserve"> SEQ "Illustration" \* ARABIC </w:instrTex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fldChar w:fldCharType="separate"/>
                            </w:r>
                            <w:r w:rsidR="00312B78">
                              <w:rPr>
                                <w:noProof/>
                                <w:sz w:val="20"/>
                                <w:szCs w:val="20"/>
                              </w:rPr>
                              <w:t>4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fldChar w:fldCharType="end"/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: Note orientation of K2 connector</w:t>
                            </w:r>
                          </w:p>
                        </w:txbxContent>
                      </v:textbox>
                      <w10:wrap type="square" side="largest"/>
                    </v:shape>
                  </w:pict>
                </mc:Fallback>
              </mc:AlternateContent>
            </w:r>
          </w:p>
          <w:p w14:paraId="42023F2B" w14:textId="77777777" w:rsidR="00572CF1" w:rsidRDefault="00572CF1">
            <w:pPr>
              <w:pStyle w:val="TableContents"/>
              <w:ind w:left="720"/>
              <w:rPr>
                <w:rFonts w:ascii="Ubuntu Condensed" w:hAnsi="Ubuntu Condensed" w:cs="Ubuntu Condensed"/>
                <w:sz w:val="20"/>
                <w:szCs w:val="20"/>
              </w:rPr>
            </w:pPr>
          </w:p>
        </w:tc>
      </w:tr>
      <w:tr w:rsidR="00572CF1" w14:paraId="614880F3" w14:textId="77777777">
        <w:tc>
          <w:tcPr>
            <w:tcW w:w="558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4AF0DD65" w14:textId="20ECA8C0" w:rsidR="00572CF1" w:rsidRDefault="001C74A0">
            <w:pPr>
              <w:pStyle w:val="TableContents"/>
              <w:numPr>
                <w:ilvl w:val="0"/>
                <w:numId w:val="3"/>
              </w:numPr>
            </w:pPr>
            <w:r>
              <w:rPr>
                <w:rFonts w:ascii="Ubuntu Condensed" w:hAnsi="Ubuntu Condensed" w:cs="Ubuntu Condensed"/>
                <w:sz w:val="20"/>
                <w:szCs w:val="20"/>
              </w:rPr>
              <w:lastRenderedPageBreak/>
              <w:t>Run CHIRP</w:t>
            </w:r>
            <w:r w:rsidR="0058484C">
              <w:rPr>
                <w:rFonts w:ascii="Ubuntu Condensed" w:hAnsi="Ubuntu Condensed" w:cs="Ubuntu Condensed"/>
                <w:sz w:val="20"/>
                <w:szCs w:val="20"/>
              </w:rPr>
              <w:t>-next</w:t>
            </w:r>
            <w:r>
              <w:rPr>
                <w:rFonts w:ascii="Ubuntu Condensed" w:hAnsi="Ubuntu Condensed" w:cs="Ubuntu Condensed"/>
                <w:sz w:val="20"/>
                <w:szCs w:val="20"/>
              </w:rPr>
              <w:t xml:space="preserve"> and select </w:t>
            </w:r>
            <w:r>
              <w:rPr>
                <w:rFonts w:ascii="Ubuntu Condensed" w:hAnsi="Ubuntu Condensed" w:cs="Ubuntu Condensed"/>
                <w:sz w:val="20"/>
                <w:szCs w:val="20"/>
                <w:u w:val="single"/>
              </w:rPr>
              <w:t>Download from Radio</w:t>
            </w:r>
            <w:r>
              <w:rPr>
                <w:rFonts w:ascii="Ubuntu Condensed" w:hAnsi="Ubuntu Condensed" w:cs="Ubuntu Condensed"/>
                <w:sz w:val="20"/>
                <w:szCs w:val="20"/>
              </w:rPr>
              <w:t>.</w:t>
            </w:r>
          </w:p>
          <w:p w14:paraId="156A3965" w14:textId="77777777" w:rsidR="00572CF1" w:rsidRDefault="00572CF1">
            <w:pPr>
              <w:pStyle w:val="TableContents"/>
              <w:ind w:left="720"/>
            </w:pPr>
          </w:p>
          <w:p w14:paraId="27289908" w14:textId="77777777" w:rsidR="00572CF1" w:rsidRDefault="001C74A0">
            <w:pPr>
              <w:pStyle w:val="TableContents"/>
              <w:ind w:left="720"/>
            </w:pPr>
            <w:r>
              <w:rPr>
                <w:rFonts w:ascii="Ubuntu Condensed" w:hAnsi="Ubuntu Condensed" w:cs="Ubuntu Condensed"/>
                <w:sz w:val="20"/>
                <w:szCs w:val="20"/>
              </w:rPr>
              <w:t>We are making a backup image of your radio. Backup images are unique to each radio. You can only upload an image to your radio that has been originally sourced from a download of your radio.</w:t>
            </w:r>
          </w:p>
        </w:tc>
        <w:tc>
          <w:tcPr>
            <w:tcW w:w="18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5B838A5E" w14:textId="77777777" w:rsidR="00572CF1" w:rsidRDefault="00572CF1">
            <w:pPr>
              <w:pStyle w:val="TableContents"/>
              <w:snapToGrid w:val="0"/>
            </w:pPr>
          </w:p>
        </w:tc>
        <w:tc>
          <w:tcPr>
            <w:tcW w:w="4225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60601668" w14:textId="64B60243" w:rsidR="00572CF1" w:rsidRDefault="00EE34CD">
            <w:pPr>
              <w:pStyle w:val="TableContents"/>
              <w:snapToGrid w:val="0"/>
              <w:rPr>
                <w:rFonts w:ascii="Ubuntu Condensed" w:hAnsi="Ubuntu Condensed" w:cs="Ubuntu Condensed"/>
                <w:sz w:val="20"/>
                <w:szCs w:val="20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0" distR="0" simplePos="0" relativeHeight="251655680" behindDoc="0" locked="0" layoutInCell="1" allowOverlap="1" wp14:anchorId="5114D232" wp14:editId="44254432">
                      <wp:simplePos x="0" y="0"/>
                      <wp:positionH relativeFrom="column">
                        <wp:align>center</wp:align>
                      </wp:positionH>
                      <wp:positionV relativeFrom="paragraph">
                        <wp:posOffset>5080</wp:posOffset>
                      </wp:positionV>
                      <wp:extent cx="1814195" cy="1301750"/>
                      <wp:effectExtent l="1905" t="4445" r="3175" b="0"/>
                      <wp:wrapTopAndBottom/>
                      <wp:docPr id="1763461323" name="Text Box 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814195" cy="13017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0FD9B988" w14:textId="3890750A" w:rsidR="00572CF1" w:rsidRDefault="00EE34CD">
                                  <w:pPr>
                                    <w:pStyle w:val="Illustration"/>
                                    <w:jc w:val="center"/>
                                  </w:pPr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68B75D18" wp14:editId="1FD56F0A">
                                        <wp:extent cx="1821180" cy="1059180"/>
                                        <wp:effectExtent l="0" t="0" r="0" b="0"/>
                                        <wp:docPr id="5" name="Picture 8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5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16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1821180" cy="105918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solidFill>
                                                  <a:srgbClr val="FFFFFF"/>
                                                </a:solidFill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  <w:r>
                                    <w:br/>
                                  </w:r>
                                  <w:r>
                                    <w:rPr>
                                      <w:sz w:val="20"/>
                                      <w:szCs w:val="20"/>
                                    </w:rPr>
                                    <w:t xml:space="preserve">Illustration </w:t>
                                  </w:r>
                                  <w:r>
                                    <w:rPr>
                                      <w:sz w:val="20"/>
                                      <w:szCs w:val="20"/>
                                    </w:rPr>
                                    <w:fldChar w:fldCharType="begin"/>
                                  </w:r>
                                  <w:r>
                                    <w:rPr>
                                      <w:sz w:val="20"/>
                                      <w:szCs w:val="20"/>
                                    </w:rPr>
                                    <w:instrText xml:space="preserve"> SEQ "Illustration" \* ARABIC </w:instrText>
                                  </w:r>
                                  <w:r>
                                    <w:rPr>
                                      <w:sz w:val="20"/>
                                      <w:szCs w:val="20"/>
                                    </w:rPr>
                                    <w:fldChar w:fldCharType="separate"/>
                                  </w:r>
                                  <w:r w:rsidR="00312B78">
                                    <w:rPr>
                                      <w:noProof/>
                                      <w:sz w:val="20"/>
                                      <w:szCs w:val="20"/>
                                    </w:rPr>
                                    <w:t>5</w:t>
                                  </w:r>
                                  <w:r>
                                    <w:rPr>
                                      <w:sz w:val="20"/>
                                      <w:szCs w:val="20"/>
                                    </w:rPr>
                                    <w:fldChar w:fldCharType="end"/>
                                  </w:r>
                                  <w:r>
                                    <w:rPr>
                                      <w:sz w:val="20"/>
                                      <w:szCs w:val="20"/>
                                    </w:rPr>
                                    <w:t>: CHIRP Menu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114D232" id="Text Box 6" o:spid="_x0000_s1030" type="#_x0000_t202" style="position:absolute;margin-left:0;margin-top:.4pt;width:142.85pt;height:102.5pt;z-index:251655680;visibility:visible;mso-wrap-style:square;mso-width-percent:0;mso-height-percent:0;mso-wrap-distance-left:0;mso-wrap-distance-top:0;mso-wrap-distance-right:0;mso-wrap-distance-bottom:0;mso-position-horizontal:center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" stroked="f">
                      <v:textbox inset="0,0,0,0">
                        <w:txbxContent>
                          <w:p w14:paraId="0FD9B988" w14:textId="3890750A" w:rsidR="00572CF1" w:rsidRDefault="00EE34CD">
                            <w:pPr>
                              <w:pStyle w:val="Illustration"/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8B75D18" wp14:editId="1FD56F0A">
                                  <wp:extent cx="1821180" cy="1059180"/>
                                  <wp:effectExtent l="0" t="0" r="0" b="0"/>
                                  <wp:docPr id="5" name="Picture 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821180" cy="105918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solidFill>
                                            <a:srgbClr val="FFFFFF"/>
                                          </a:solidFill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br/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 xml:space="preserve">Illustration 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fldChar w:fldCharType="begin"/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instrText xml:space="preserve"> SEQ "Illustration" \* ARABIC </w:instrTex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fldChar w:fldCharType="separate"/>
                            </w:r>
                            <w:r w:rsidR="00312B78">
                              <w:rPr>
                                <w:noProof/>
                                <w:sz w:val="20"/>
                                <w:szCs w:val="20"/>
                              </w:rPr>
                              <w:t>5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fldChar w:fldCharType="end"/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: CHIRP Menu</w:t>
                            </w:r>
                          </w:p>
                        </w:txbxContent>
                      </v:textbox>
                      <w10:wrap type="topAndBottom"/>
                    </v:shape>
                  </w:pict>
                </mc:Fallback>
              </mc:AlternateContent>
            </w:r>
          </w:p>
        </w:tc>
      </w:tr>
      <w:tr w:rsidR="00572CF1" w14:paraId="2748C577" w14:textId="77777777">
        <w:tc>
          <w:tcPr>
            <w:tcW w:w="558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3587DD12" w14:textId="616B309E" w:rsidR="00572CF1" w:rsidRDefault="001C74A0">
            <w:pPr>
              <w:pStyle w:val="TableContents"/>
              <w:numPr>
                <w:ilvl w:val="0"/>
                <w:numId w:val="3"/>
              </w:numPr>
            </w:pPr>
            <w:r>
              <w:rPr>
                <w:rFonts w:ascii="Ubuntu Condensed" w:hAnsi="Ubuntu Condensed" w:cs="Ubuntu Condensed"/>
                <w:sz w:val="20"/>
                <w:szCs w:val="20"/>
              </w:rPr>
              <w:t>In the Radio window, set the following</w:t>
            </w:r>
            <w:r w:rsidR="00C87D58">
              <w:rPr>
                <w:rFonts w:ascii="Ubuntu Condensed" w:hAnsi="Ubuntu Condensed" w:cs="Ubuntu Condensed"/>
                <w:sz w:val="20"/>
                <w:szCs w:val="20"/>
              </w:rPr>
              <w:t>:</w:t>
            </w:r>
          </w:p>
          <w:p w14:paraId="3838B981" w14:textId="683503E6" w:rsidR="00572CF1" w:rsidRDefault="001C74A0">
            <w:pPr>
              <w:pStyle w:val="TableContents"/>
              <w:numPr>
                <w:ilvl w:val="1"/>
                <w:numId w:val="6"/>
              </w:numPr>
            </w:pPr>
            <w:r>
              <w:rPr>
                <w:rFonts w:ascii="Ubuntu Condensed" w:hAnsi="Ubuntu Condensed" w:cs="Ubuntu Condensed"/>
                <w:sz w:val="20"/>
                <w:szCs w:val="20"/>
              </w:rPr>
              <w:t>COM port used by the USB programming cable</w:t>
            </w:r>
            <w:r w:rsidR="00C87D58">
              <w:rPr>
                <w:rFonts w:ascii="Ubuntu Condensed" w:hAnsi="Ubuntu Condensed" w:cs="Ubuntu Condensed"/>
                <w:sz w:val="20"/>
                <w:szCs w:val="20"/>
              </w:rPr>
              <w:t>.</w:t>
            </w:r>
          </w:p>
          <w:p w14:paraId="73316C04" w14:textId="35F19C4B" w:rsidR="00572CF1" w:rsidRDefault="001C74A0">
            <w:pPr>
              <w:pStyle w:val="TableContents"/>
              <w:numPr>
                <w:ilvl w:val="1"/>
                <w:numId w:val="6"/>
              </w:numPr>
            </w:pPr>
            <w:r>
              <w:rPr>
                <w:rFonts w:ascii="Ubuntu Condensed" w:hAnsi="Ubuntu Condensed" w:cs="Ubuntu Condensed"/>
                <w:sz w:val="20"/>
                <w:szCs w:val="20"/>
              </w:rPr>
              <w:t>Make and model of Radio</w:t>
            </w:r>
            <w:r w:rsidR="00C87D58">
              <w:rPr>
                <w:rFonts w:ascii="Ubuntu Condensed" w:hAnsi="Ubuntu Condensed" w:cs="Ubuntu Condensed"/>
                <w:sz w:val="20"/>
                <w:szCs w:val="20"/>
              </w:rPr>
              <w:t>.</w:t>
            </w:r>
          </w:p>
          <w:p w14:paraId="4A09D3B5" w14:textId="2159DFDC" w:rsidR="00572CF1" w:rsidRDefault="001C74A0">
            <w:pPr>
              <w:pStyle w:val="TableContents"/>
              <w:numPr>
                <w:ilvl w:val="1"/>
                <w:numId w:val="6"/>
              </w:numPr>
            </w:pPr>
            <w:r>
              <w:rPr>
                <w:rFonts w:ascii="Ubuntu Condensed" w:hAnsi="Ubuntu Condensed" w:cs="Ubuntu Condensed"/>
                <w:sz w:val="20"/>
                <w:szCs w:val="20"/>
              </w:rPr>
              <w:t>Click OK</w:t>
            </w:r>
          </w:p>
          <w:p w14:paraId="760BA323" w14:textId="0FEDCFAB" w:rsidR="00572CF1" w:rsidRDefault="001C74A0">
            <w:pPr>
              <w:pStyle w:val="TableContents"/>
              <w:numPr>
                <w:ilvl w:val="1"/>
                <w:numId w:val="6"/>
              </w:numPr>
            </w:pPr>
            <w:r>
              <w:rPr>
                <w:rFonts w:ascii="Ubuntu Condensed" w:hAnsi="Ubuntu Condensed" w:cs="Ubuntu Condensed"/>
                <w:sz w:val="20"/>
                <w:szCs w:val="20"/>
              </w:rPr>
              <w:t xml:space="preserve">Acknowledge Experimental Driver warning by clicking </w:t>
            </w:r>
            <w:r>
              <w:rPr>
                <w:rFonts w:ascii="Ubuntu Condensed" w:hAnsi="Ubuntu Condensed" w:cs="Ubuntu Condensed"/>
                <w:sz w:val="20"/>
                <w:szCs w:val="20"/>
                <w:u w:val="single"/>
              </w:rPr>
              <w:t>Yes</w:t>
            </w:r>
          </w:p>
        </w:tc>
        <w:tc>
          <w:tcPr>
            <w:tcW w:w="18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377E747F" w14:textId="77777777" w:rsidR="00572CF1" w:rsidRDefault="00572CF1">
            <w:pPr>
              <w:pStyle w:val="TableContents"/>
              <w:snapToGrid w:val="0"/>
            </w:pPr>
          </w:p>
        </w:tc>
        <w:tc>
          <w:tcPr>
            <w:tcW w:w="4225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0947EC81" w14:textId="27C50788" w:rsidR="00572CF1" w:rsidRDefault="00EE34CD">
            <w:pPr>
              <w:pStyle w:val="TableContents"/>
              <w:snapToGrid w:val="0"/>
              <w:rPr>
                <w:rFonts w:ascii="Ubuntu Condensed" w:hAnsi="Ubuntu Condensed" w:cs="Ubuntu Condensed"/>
                <w:sz w:val="20"/>
                <w:szCs w:val="20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0" distR="0" simplePos="0" relativeHeight="251656704" behindDoc="0" locked="0" layoutInCell="1" allowOverlap="1" wp14:anchorId="26D097E4" wp14:editId="7549B581">
                      <wp:simplePos x="0" y="0"/>
                      <wp:positionH relativeFrom="column">
                        <wp:align>center</wp:align>
                      </wp:positionH>
                      <wp:positionV relativeFrom="paragraph">
                        <wp:posOffset>5080</wp:posOffset>
                      </wp:positionV>
                      <wp:extent cx="1852930" cy="1619885"/>
                      <wp:effectExtent l="1270" t="3175" r="3175" b="0"/>
                      <wp:wrapTopAndBottom/>
                      <wp:docPr id="2114258058" name="Text Box 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852930" cy="161988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17A65E46" w14:textId="61341781" w:rsidR="00572CF1" w:rsidRDefault="00EE34CD">
                                  <w:pPr>
                                    <w:pStyle w:val="Illustration"/>
                                    <w:jc w:val="center"/>
                                  </w:pPr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5D7B5914" wp14:editId="23578204">
                                        <wp:extent cx="1859280" cy="1203960"/>
                                        <wp:effectExtent l="0" t="0" r="0" b="0"/>
                                        <wp:docPr id="6" name="Picture 7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6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17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1859280" cy="120396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solidFill>
                                                  <a:srgbClr val="FFFFFF"/>
                                                </a:solidFill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  <w:r>
                                    <w:br/>
                                  </w:r>
                                  <w:r>
                                    <w:rPr>
                                      <w:sz w:val="20"/>
                                      <w:szCs w:val="20"/>
                                    </w:rPr>
                                    <w:t xml:space="preserve">Illustration </w:t>
                                  </w:r>
                                  <w:r>
                                    <w:rPr>
                                      <w:sz w:val="20"/>
                                      <w:szCs w:val="20"/>
                                    </w:rPr>
                                    <w:fldChar w:fldCharType="begin"/>
                                  </w:r>
                                  <w:r>
                                    <w:rPr>
                                      <w:sz w:val="20"/>
                                      <w:szCs w:val="20"/>
                                    </w:rPr>
                                    <w:instrText xml:space="preserve"> SEQ "Illustration" \* ARABIC </w:instrText>
                                  </w:r>
                                  <w:r>
                                    <w:rPr>
                                      <w:sz w:val="20"/>
                                      <w:szCs w:val="20"/>
                                    </w:rPr>
                                    <w:fldChar w:fldCharType="separate"/>
                                  </w:r>
                                  <w:r w:rsidR="00312B78">
                                    <w:rPr>
                                      <w:noProof/>
                                      <w:sz w:val="20"/>
                                      <w:szCs w:val="20"/>
                                    </w:rPr>
                                    <w:t>6</w:t>
                                  </w:r>
                                  <w:r>
                                    <w:rPr>
                                      <w:sz w:val="20"/>
                                      <w:szCs w:val="20"/>
                                    </w:rPr>
                                    <w:fldChar w:fldCharType="end"/>
                                  </w:r>
                                  <w:r>
                                    <w:rPr>
                                      <w:sz w:val="20"/>
                                      <w:szCs w:val="20"/>
                                    </w:rPr>
                                    <w:t>: Setting Radio and Connection in CHIRP</w:t>
                                  </w:r>
                                  <w:r w:rsidR="0058484C">
                                    <w:rPr>
                                      <w:sz w:val="20"/>
                                      <w:szCs w:val="20"/>
                                    </w:rPr>
                                    <w:t>-next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6D097E4" id="Text Box 7" o:spid="_x0000_s1031" type="#_x0000_t202" style="position:absolute;margin-left:0;margin-top:.4pt;width:145.9pt;height:127.55pt;z-index:251656704;visibility:visible;mso-wrap-style:square;mso-width-percent:0;mso-height-percent:0;mso-wrap-distance-left:0;mso-wrap-distance-top:0;mso-wrap-distance-right:0;mso-wrap-distance-bottom:0;mso-position-horizontal:center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" stroked="f">
                      <v:textbox inset="0,0,0,0">
                        <w:txbxContent>
                          <w:p w14:paraId="17A65E46" w14:textId="61341781" w:rsidR="00572CF1" w:rsidRDefault="00EE34CD">
                            <w:pPr>
                              <w:pStyle w:val="Illustration"/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5D7B5914" wp14:editId="23578204">
                                  <wp:extent cx="1859280" cy="1203960"/>
                                  <wp:effectExtent l="0" t="0" r="0" b="0"/>
                                  <wp:docPr id="6" name="Picture 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859280" cy="120396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solidFill>
                                            <a:srgbClr val="FFFFFF"/>
                                          </a:solidFill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br/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 xml:space="preserve">Illustration 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fldChar w:fldCharType="begin"/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instrText xml:space="preserve"> SEQ "Illustration" \* ARABIC </w:instrTex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fldChar w:fldCharType="separate"/>
                            </w:r>
                            <w:r w:rsidR="00312B78">
                              <w:rPr>
                                <w:noProof/>
                                <w:sz w:val="20"/>
                                <w:szCs w:val="20"/>
                              </w:rPr>
                              <w:t>6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fldChar w:fldCharType="end"/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: Setting Radio and Connection in CHIRP</w:t>
                            </w:r>
                            <w:r w:rsidR="0058484C">
                              <w:rPr>
                                <w:sz w:val="20"/>
                                <w:szCs w:val="20"/>
                              </w:rPr>
                              <w:t>-next</w:t>
                            </w:r>
                          </w:p>
                        </w:txbxContent>
                      </v:textbox>
                      <w10:wrap type="topAndBottom"/>
                    </v:shape>
                  </w:pict>
                </mc:Fallback>
              </mc:AlternateContent>
            </w:r>
          </w:p>
        </w:tc>
      </w:tr>
      <w:tr w:rsidR="00572CF1" w14:paraId="07EA4365" w14:textId="77777777">
        <w:tc>
          <w:tcPr>
            <w:tcW w:w="558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2DCC2D57" w14:textId="77777777" w:rsidR="00572CF1" w:rsidRDefault="001C74A0">
            <w:pPr>
              <w:pStyle w:val="TableContents"/>
              <w:numPr>
                <w:ilvl w:val="0"/>
                <w:numId w:val="3"/>
              </w:numPr>
            </w:pPr>
            <w:r>
              <w:rPr>
                <w:rFonts w:ascii="Ubuntu Condensed" w:hAnsi="Ubuntu Condensed" w:cs="Ubuntu Condensed"/>
                <w:sz w:val="20"/>
                <w:szCs w:val="20"/>
              </w:rPr>
              <w:t>Follow the instructions in the pop-up window then click OK.</w:t>
            </w:r>
          </w:p>
          <w:p w14:paraId="0CF4248C" w14:textId="3144974F" w:rsidR="00572CF1" w:rsidRDefault="001C74A0">
            <w:pPr>
              <w:pStyle w:val="TableContents"/>
              <w:ind w:left="720"/>
            </w:pPr>
            <w:r>
              <w:rPr>
                <w:rFonts w:ascii="Ubuntu Condensed" w:hAnsi="Ubuntu Condensed" w:cs="Ubuntu Condensed"/>
                <w:sz w:val="20"/>
                <w:szCs w:val="20"/>
              </w:rPr>
              <w:t>The cloning process will begin creating an image in memory</w:t>
            </w:r>
            <w:r w:rsidR="00C87D58">
              <w:rPr>
                <w:rFonts w:ascii="Ubuntu Condensed" w:hAnsi="Ubuntu Condensed" w:cs="Ubuntu Condensed"/>
                <w:sz w:val="20"/>
                <w:szCs w:val="20"/>
              </w:rPr>
              <w:t>.</w:t>
            </w:r>
          </w:p>
          <w:p w14:paraId="0D2ABC58" w14:textId="77777777" w:rsidR="00572CF1" w:rsidRDefault="00572CF1">
            <w:pPr>
              <w:pStyle w:val="TableContents"/>
              <w:rPr>
                <w:rFonts w:ascii="Ubuntu Condensed" w:hAnsi="Ubuntu Condensed" w:cs="Ubuntu Condensed"/>
                <w:sz w:val="20"/>
                <w:szCs w:val="20"/>
              </w:rPr>
            </w:pPr>
          </w:p>
          <w:p w14:paraId="3B883943" w14:textId="77777777" w:rsidR="00572CF1" w:rsidRDefault="00572CF1">
            <w:pPr>
              <w:pStyle w:val="TableContents"/>
              <w:ind w:left="720"/>
              <w:rPr>
                <w:rFonts w:ascii="Ubuntu Condensed" w:hAnsi="Ubuntu Condensed" w:cs="Ubuntu Condensed"/>
                <w:sz w:val="20"/>
                <w:szCs w:val="20"/>
              </w:rPr>
            </w:pPr>
          </w:p>
        </w:tc>
        <w:tc>
          <w:tcPr>
            <w:tcW w:w="18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74098924" w14:textId="77777777" w:rsidR="00572CF1" w:rsidRDefault="00572CF1">
            <w:pPr>
              <w:pStyle w:val="TableContents"/>
              <w:snapToGrid w:val="0"/>
              <w:rPr>
                <w:rFonts w:ascii="Ubuntu Condensed" w:hAnsi="Ubuntu Condensed" w:cs="Ubuntu Condensed"/>
                <w:szCs w:val="20"/>
              </w:rPr>
            </w:pPr>
          </w:p>
        </w:tc>
        <w:tc>
          <w:tcPr>
            <w:tcW w:w="4225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2CDF270F" w14:textId="1B689DB2" w:rsidR="00572CF1" w:rsidRDefault="00EE34CD">
            <w:pPr>
              <w:pStyle w:val="TableContents"/>
              <w:snapToGrid w:val="0"/>
              <w:rPr>
                <w:rFonts w:ascii="Ubuntu Condensed" w:hAnsi="Ubuntu Condensed" w:cs="Ubuntu Condensed"/>
                <w:sz w:val="20"/>
                <w:szCs w:val="20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0" distR="0" simplePos="0" relativeHeight="251657728" behindDoc="0" locked="0" layoutInCell="1" allowOverlap="1" wp14:anchorId="2B5FC37F" wp14:editId="4B1262E4">
                      <wp:simplePos x="0" y="0"/>
                      <wp:positionH relativeFrom="column">
                        <wp:align>center</wp:align>
                      </wp:positionH>
                      <wp:positionV relativeFrom="paragraph">
                        <wp:posOffset>5080</wp:posOffset>
                      </wp:positionV>
                      <wp:extent cx="1842135" cy="1624330"/>
                      <wp:effectExtent l="0" t="0" r="0" b="0"/>
                      <wp:wrapTopAndBottom/>
                      <wp:docPr id="655377135" name="Text Box 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842135" cy="162433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6C76C04B" w14:textId="6BDE184C" w:rsidR="00572CF1" w:rsidRDefault="00EE34CD">
                                  <w:pPr>
                                    <w:pStyle w:val="Illustration"/>
                                    <w:jc w:val="center"/>
                                  </w:pPr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60153BAA" wp14:editId="20270C60">
                                        <wp:extent cx="1844040" cy="1203960"/>
                                        <wp:effectExtent l="0" t="0" r="0" b="0"/>
                                        <wp:docPr id="7" name="Picture 6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7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18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1844040" cy="120396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solidFill>
                                                  <a:srgbClr val="FFFFFF"/>
                                                </a:solidFill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  <w:r>
                                    <w:br/>
                                  </w:r>
                                  <w:r>
                                    <w:rPr>
                                      <w:sz w:val="20"/>
                                      <w:szCs w:val="20"/>
                                    </w:rPr>
                                    <w:t xml:space="preserve">Illustration </w:t>
                                  </w:r>
                                  <w:r>
                                    <w:rPr>
                                      <w:sz w:val="20"/>
                                      <w:szCs w:val="20"/>
                                    </w:rPr>
                                    <w:fldChar w:fldCharType="begin"/>
                                  </w:r>
                                  <w:r>
                                    <w:rPr>
                                      <w:sz w:val="20"/>
                                      <w:szCs w:val="20"/>
                                    </w:rPr>
                                    <w:instrText xml:space="preserve"> SEQ "Illustration" \* ARABIC </w:instrText>
                                  </w:r>
                                  <w:r>
                                    <w:rPr>
                                      <w:sz w:val="20"/>
                                      <w:szCs w:val="20"/>
                                    </w:rPr>
                                    <w:fldChar w:fldCharType="separate"/>
                                  </w:r>
                                  <w:r w:rsidR="00312B78">
                                    <w:rPr>
                                      <w:noProof/>
                                      <w:sz w:val="20"/>
                                      <w:szCs w:val="20"/>
                                    </w:rPr>
                                    <w:t>7</w:t>
                                  </w:r>
                                  <w:r>
                                    <w:rPr>
                                      <w:sz w:val="20"/>
                                      <w:szCs w:val="20"/>
                                    </w:rPr>
                                    <w:fldChar w:fldCharType="end"/>
                                  </w:r>
                                  <w:r>
                                    <w:rPr>
                                      <w:sz w:val="20"/>
                                      <w:szCs w:val="20"/>
                                    </w:rPr>
                                    <w:t xml:space="preserve">: Backing up your </w:t>
                                  </w:r>
                                  <w:r w:rsidR="00C87D58">
                                    <w:rPr>
                                      <w:sz w:val="20"/>
                                      <w:szCs w:val="20"/>
                                    </w:rPr>
                                    <w:t>Radio.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B5FC37F" id="Text Box 8" o:spid="_x0000_s1032" type="#_x0000_t202" style="position:absolute;margin-left:0;margin-top:.4pt;width:145.05pt;height:127.9pt;z-index:251657728;visibility:visible;mso-wrap-style:square;mso-width-percent:0;mso-height-percent:0;mso-wrap-distance-left:0;mso-wrap-distance-top:0;mso-wrap-distance-right:0;mso-wrap-distance-bottom:0;mso-position-horizontal:center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" stroked="f">
                      <v:textbox inset="0,0,0,0">
                        <w:txbxContent>
                          <w:p w14:paraId="6C76C04B" w14:textId="6BDE184C" w:rsidR="00572CF1" w:rsidRDefault="00EE34CD">
                            <w:pPr>
                              <w:pStyle w:val="Illustration"/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0153BAA" wp14:editId="20270C60">
                                  <wp:extent cx="1844040" cy="1203960"/>
                                  <wp:effectExtent l="0" t="0" r="0" b="0"/>
                                  <wp:docPr id="7" name="Picture 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844040" cy="120396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solidFill>
                                            <a:srgbClr val="FFFFFF"/>
                                          </a:solidFill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br/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 xml:space="preserve">Illustration 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fldChar w:fldCharType="begin"/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instrText xml:space="preserve"> SEQ "Illustration" \* ARABIC </w:instrTex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fldChar w:fldCharType="separate"/>
                            </w:r>
                            <w:r w:rsidR="00312B78">
                              <w:rPr>
                                <w:noProof/>
                                <w:sz w:val="20"/>
                                <w:szCs w:val="20"/>
                              </w:rPr>
                              <w:t>7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fldChar w:fldCharType="end"/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 xml:space="preserve">: Backing up your </w:t>
                            </w:r>
                            <w:r w:rsidR="00C87D58">
                              <w:rPr>
                                <w:sz w:val="20"/>
                                <w:szCs w:val="20"/>
                              </w:rPr>
                              <w:t>Radio.</w:t>
                            </w:r>
                          </w:p>
                        </w:txbxContent>
                      </v:textbox>
                      <w10:wrap type="topAndBottom"/>
                    </v:shape>
                  </w:pict>
                </mc:Fallback>
              </mc:AlternateContent>
            </w:r>
          </w:p>
        </w:tc>
      </w:tr>
      <w:tr w:rsidR="00572CF1" w14:paraId="02BFC2CC" w14:textId="77777777">
        <w:tc>
          <w:tcPr>
            <w:tcW w:w="558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41281E1B" w14:textId="77777777" w:rsidR="00572CF1" w:rsidRDefault="001C74A0">
            <w:pPr>
              <w:pStyle w:val="TableContents"/>
              <w:numPr>
                <w:ilvl w:val="0"/>
                <w:numId w:val="3"/>
              </w:numPr>
            </w:pPr>
            <w:r>
              <w:rPr>
                <w:rFonts w:ascii="Ubuntu Condensed" w:hAnsi="Ubuntu Condensed" w:cs="Ubuntu Condensed"/>
                <w:sz w:val="20"/>
                <w:szCs w:val="20"/>
              </w:rPr>
              <w:t>Once complete a tabbed window will appear.</w:t>
            </w:r>
          </w:p>
          <w:p w14:paraId="3B17D64A" w14:textId="77777777" w:rsidR="00572CF1" w:rsidRDefault="00572CF1">
            <w:pPr>
              <w:pStyle w:val="TableContents"/>
              <w:ind w:left="720"/>
              <w:rPr>
                <w:rFonts w:ascii="Ubuntu Condensed" w:hAnsi="Ubuntu Condensed" w:cs="Ubuntu Condensed"/>
                <w:sz w:val="20"/>
                <w:szCs w:val="20"/>
              </w:rPr>
            </w:pPr>
          </w:p>
          <w:p w14:paraId="1C849E9D" w14:textId="77777777" w:rsidR="00572CF1" w:rsidRDefault="001C74A0">
            <w:pPr>
              <w:pStyle w:val="TableContents"/>
              <w:numPr>
                <w:ilvl w:val="0"/>
                <w:numId w:val="3"/>
              </w:numPr>
            </w:pPr>
            <w:r>
              <w:rPr>
                <w:rFonts w:ascii="Ubuntu Condensed" w:hAnsi="Ubuntu Condensed" w:cs="Ubuntu Condensed"/>
                <w:sz w:val="20"/>
                <w:szCs w:val="20"/>
                <w:u w:val="single"/>
              </w:rPr>
              <w:t>Select</w:t>
            </w:r>
            <w:r>
              <w:rPr>
                <w:rFonts w:ascii="Ubuntu Condensed" w:hAnsi="Ubuntu Condensed" w:cs="Ubuntu Condensed"/>
                <w:sz w:val="20"/>
                <w:szCs w:val="20"/>
              </w:rPr>
              <w:t xml:space="preserve"> all the rows that have frequencies listed and </w:t>
            </w:r>
            <w:r>
              <w:rPr>
                <w:rFonts w:ascii="Ubuntu Condensed" w:hAnsi="Ubuntu Condensed" w:cs="Ubuntu Condensed"/>
                <w:sz w:val="20"/>
                <w:szCs w:val="20"/>
                <w:u w:val="single"/>
              </w:rPr>
              <w:t>delete</w:t>
            </w:r>
            <w:r>
              <w:rPr>
                <w:rFonts w:ascii="Ubuntu Condensed" w:hAnsi="Ubuntu Condensed" w:cs="Ubuntu Condensed"/>
                <w:sz w:val="20"/>
                <w:szCs w:val="20"/>
              </w:rPr>
              <w:t xml:space="preserve"> rows.</w:t>
            </w:r>
          </w:p>
          <w:p w14:paraId="26C5BCB0" w14:textId="77777777" w:rsidR="00572CF1" w:rsidRDefault="00572CF1">
            <w:pPr>
              <w:pStyle w:val="TableContents"/>
              <w:ind w:left="720"/>
            </w:pPr>
          </w:p>
          <w:p w14:paraId="0AE462A4" w14:textId="147E6DA0" w:rsidR="00572CF1" w:rsidRDefault="001C74A0">
            <w:pPr>
              <w:pStyle w:val="TableContents"/>
              <w:numPr>
                <w:ilvl w:val="0"/>
                <w:numId w:val="3"/>
              </w:numPr>
            </w:pPr>
            <w:r>
              <w:rPr>
                <w:rFonts w:ascii="Ubuntu Condensed" w:hAnsi="Ubuntu Condensed" w:cs="Ubuntu Condensed"/>
                <w:sz w:val="20"/>
                <w:szCs w:val="20"/>
              </w:rPr>
              <w:t xml:space="preserve">Click </w:t>
            </w:r>
            <w:r>
              <w:rPr>
                <w:rFonts w:ascii="Ubuntu Condensed" w:hAnsi="Ubuntu Condensed" w:cs="Ubuntu Condensed"/>
                <w:sz w:val="20"/>
                <w:szCs w:val="20"/>
                <w:u w:val="single"/>
              </w:rPr>
              <w:t>File</w:t>
            </w:r>
            <w:r>
              <w:rPr>
                <w:rFonts w:ascii="Ubuntu Condensed" w:hAnsi="Ubuntu Condensed" w:cs="Ubuntu Condensed"/>
                <w:sz w:val="20"/>
                <w:szCs w:val="20"/>
              </w:rPr>
              <w:t xml:space="preserve"> then </w:t>
            </w:r>
            <w:r>
              <w:rPr>
                <w:rFonts w:ascii="Ubuntu Condensed" w:hAnsi="Ubuntu Condensed" w:cs="Ubuntu Condensed"/>
                <w:sz w:val="20"/>
                <w:szCs w:val="20"/>
                <w:u w:val="single"/>
              </w:rPr>
              <w:t>Save As</w:t>
            </w:r>
            <w:r>
              <w:rPr>
                <w:rFonts w:ascii="Ubuntu Condensed" w:hAnsi="Ubuntu Condensed" w:cs="Ubuntu Condensed"/>
                <w:sz w:val="20"/>
                <w:szCs w:val="20"/>
              </w:rPr>
              <w:t xml:space="preserve"> to create a </w:t>
            </w:r>
            <w:r w:rsidR="00C87D58">
              <w:rPr>
                <w:rFonts w:ascii="Ubuntu Condensed" w:hAnsi="Ubuntu Condensed" w:cs="Ubuntu Condensed"/>
                <w:sz w:val="20"/>
                <w:szCs w:val="20"/>
              </w:rPr>
              <w:t>backup image</w:t>
            </w:r>
            <w:r>
              <w:rPr>
                <w:rFonts w:ascii="Ubuntu Condensed" w:hAnsi="Ubuntu Condensed" w:cs="Ubuntu Condensed"/>
                <w:sz w:val="20"/>
                <w:szCs w:val="20"/>
              </w:rPr>
              <w:t>.</w:t>
            </w:r>
          </w:p>
          <w:p w14:paraId="76A8D19E" w14:textId="77777777" w:rsidR="00572CF1" w:rsidRDefault="00572CF1">
            <w:pPr>
              <w:pStyle w:val="TableContents"/>
              <w:ind w:left="720"/>
            </w:pPr>
          </w:p>
          <w:p w14:paraId="457E8266" w14:textId="77777777" w:rsidR="00572CF1" w:rsidRDefault="001C74A0">
            <w:pPr>
              <w:pStyle w:val="TableContents"/>
              <w:ind w:left="720"/>
            </w:pPr>
            <w:r>
              <w:rPr>
                <w:rFonts w:ascii="Ubuntu Condensed" w:hAnsi="Ubuntu Condensed" w:cs="Ubuntu Condensed"/>
                <w:sz w:val="20"/>
                <w:szCs w:val="20"/>
              </w:rPr>
              <w:t>For example:  Baofeng_UV5-R_original.img</w:t>
            </w:r>
          </w:p>
          <w:p w14:paraId="215D6164" w14:textId="77777777" w:rsidR="00572CF1" w:rsidRDefault="00572CF1">
            <w:pPr>
              <w:pStyle w:val="TableContents"/>
              <w:ind w:left="720"/>
            </w:pPr>
          </w:p>
          <w:p w14:paraId="166E071B" w14:textId="77777777" w:rsidR="00572CF1" w:rsidRDefault="001C74A0">
            <w:pPr>
              <w:pStyle w:val="TableContents"/>
              <w:numPr>
                <w:ilvl w:val="0"/>
                <w:numId w:val="3"/>
              </w:numPr>
            </w:pPr>
            <w:r>
              <w:rPr>
                <w:rFonts w:ascii="Ubuntu Condensed" w:hAnsi="Ubuntu Condensed" w:cs="Ubuntu Condensed"/>
                <w:sz w:val="20"/>
                <w:szCs w:val="20"/>
              </w:rPr>
              <w:t>Familiarize yourself with the interface being sure to review the Settings tab.</w:t>
            </w:r>
          </w:p>
        </w:tc>
        <w:tc>
          <w:tcPr>
            <w:tcW w:w="18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16135F1E" w14:textId="77777777" w:rsidR="00572CF1" w:rsidRDefault="00572CF1">
            <w:pPr>
              <w:pStyle w:val="TableContents"/>
              <w:snapToGrid w:val="0"/>
            </w:pPr>
          </w:p>
        </w:tc>
        <w:tc>
          <w:tcPr>
            <w:tcW w:w="4225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0034C03E" w14:textId="26AF7BA8" w:rsidR="00572CF1" w:rsidRDefault="00EE34CD">
            <w:pPr>
              <w:pStyle w:val="TableContents"/>
              <w:snapToGrid w:val="0"/>
              <w:rPr>
                <w:rFonts w:ascii="Ubuntu Condensed" w:hAnsi="Ubuntu Condensed" w:cs="Ubuntu Condensed"/>
                <w:sz w:val="20"/>
                <w:szCs w:val="20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0" distR="0" simplePos="0" relativeHeight="251662848" behindDoc="0" locked="0" layoutInCell="1" allowOverlap="1" wp14:anchorId="13DBA56C" wp14:editId="1ACF8860">
                      <wp:simplePos x="0" y="0"/>
                      <wp:positionH relativeFrom="column">
                        <wp:align>center</wp:align>
                      </wp:positionH>
                      <wp:positionV relativeFrom="paragraph">
                        <wp:posOffset>5080</wp:posOffset>
                      </wp:positionV>
                      <wp:extent cx="2606675" cy="1219200"/>
                      <wp:effectExtent l="0" t="0" r="0" b="3175"/>
                      <wp:wrapSquare wrapText="largest"/>
                      <wp:docPr id="1892137346" name="Text Box 1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606675" cy="12192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108E48E8" w14:textId="6237BD43" w:rsidR="00572CF1" w:rsidRDefault="00EE34CD">
                                  <w:pPr>
                                    <w:pStyle w:val="Illustration"/>
                                    <w:jc w:val="center"/>
                                  </w:pPr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407AC611" wp14:editId="11F8336B">
                                        <wp:extent cx="2613660" cy="1005840"/>
                                        <wp:effectExtent l="0" t="0" r="0" b="0"/>
                                        <wp:docPr id="11" name="Picture 2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11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19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2613660" cy="100584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solidFill>
                                                  <a:srgbClr val="FFFFFF"/>
                                                </a:solidFill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  <w:r>
                                    <w:br/>
                                  </w:r>
                                  <w:r>
                                    <w:rPr>
                                      <w:sz w:val="20"/>
                                      <w:szCs w:val="20"/>
                                    </w:rPr>
                                    <w:t xml:space="preserve">Illustration </w:t>
                                  </w:r>
                                  <w:r>
                                    <w:rPr>
                                      <w:sz w:val="20"/>
                                      <w:szCs w:val="20"/>
                                    </w:rPr>
                                    <w:fldChar w:fldCharType="begin"/>
                                  </w:r>
                                  <w:r>
                                    <w:rPr>
                                      <w:sz w:val="20"/>
                                      <w:szCs w:val="20"/>
                                    </w:rPr>
                                    <w:instrText xml:space="preserve"> SEQ "Illustration" \* ARABIC </w:instrText>
                                  </w:r>
                                  <w:r>
                                    <w:rPr>
                                      <w:sz w:val="20"/>
                                      <w:szCs w:val="20"/>
                                    </w:rPr>
                                    <w:fldChar w:fldCharType="separate"/>
                                  </w:r>
                                  <w:r w:rsidR="00312B78">
                                    <w:rPr>
                                      <w:noProof/>
                                      <w:sz w:val="20"/>
                                      <w:szCs w:val="20"/>
                                    </w:rPr>
                                    <w:t>8</w:t>
                                  </w:r>
                                  <w:r>
                                    <w:rPr>
                                      <w:sz w:val="20"/>
                                      <w:szCs w:val="20"/>
                                    </w:rPr>
                                    <w:fldChar w:fldCharType="end"/>
                                  </w:r>
                                  <w:r>
                                    <w:rPr>
                                      <w:sz w:val="20"/>
                                      <w:szCs w:val="20"/>
                                    </w:rPr>
                                    <w:t xml:space="preserve">: Download from Radio </w:t>
                                  </w:r>
                                  <w:r w:rsidR="00C87D58">
                                    <w:rPr>
                                      <w:sz w:val="20"/>
                                      <w:szCs w:val="20"/>
                                    </w:rPr>
                                    <w:t>result.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3DBA56C" id="Text Box 13" o:spid="_x0000_s1033" type="#_x0000_t202" style="position:absolute;margin-left:0;margin-top:.4pt;width:205.25pt;height:96pt;z-index:251662848;visibility:visible;mso-wrap-style:square;mso-width-percent:0;mso-height-percent:0;mso-wrap-distance-left:0;mso-wrap-distance-top:0;mso-wrap-distance-right:0;mso-wrap-distance-bottom:0;mso-position-horizontal:center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" stroked="f">
                      <v:textbox inset="0,0,0,0">
                        <w:txbxContent>
                          <w:p w14:paraId="108E48E8" w14:textId="6237BD43" w:rsidR="00572CF1" w:rsidRDefault="00EE34CD">
                            <w:pPr>
                              <w:pStyle w:val="Illustration"/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407AC611" wp14:editId="11F8336B">
                                  <wp:extent cx="2613660" cy="1005840"/>
                                  <wp:effectExtent l="0" t="0" r="0" b="0"/>
                                  <wp:docPr id="11" name="Picture 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613660" cy="100584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solidFill>
                                            <a:srgbClr val="FFFFFF"/>
                                          </a:solidFill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br/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 xml:space="preserve">Illustration 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fldChar w:fldCharType="begin"/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instrText xml:space="preserve"> SEQ "Illustration" \* ARABIC </w:instrTex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fldChar w:fldCharType="separate"/>
                            </w:r>
                            <w:r w:rsidR="00312B78">
                              <w:rPr>
                                <w:noProof/>
                                <w:sz w:val="20"/>
                                <w:szCs w:val="20"/>
                              </w:rPr>
                              <w:t>8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fldChar w:fldCharType="end"/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 xml:space="preserve">: Download from Radio </w:t>
                            </w:r>
                            <w:r w:rsidR="00C87D58">
                              <w:rPr>
                                <w:sz w:val="20"/>
                                <w:szCs w:val="20"/>
                              </w:rPr>
                              <w:t>result.</w:t>
                            </w:r>
                          </w:p>
                        </w:txbxContent>
                      </v:textbox>
                      <w10:wrap type="square" side="largest"/>
                    </v:shape>
                  </w:pict>
                </mc:Fallback>
              </mc:AlternateContent>
            </w:r>
          </w:p>
        </w:tc>
      </w:tr>
      <w:tr w:rsidR="00572CF1" w14:paraId="22D40A1C" w14:textId="77777777">
        <w:tc>
          <w:tcPr>
            <w:tcW w:w="558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11A0CF66" w14:textId="1CB72748" w:rsidR="00572CF1" w:rsidRDefault="00C87D58">
            <w:pPr>
              <w:pStyle w:val="TableContents"/>
              <w:numPr>
                <w:ilvl w:val="0"/>
                <w:numId w:val="3"/>
              </w:numPr>
            </w:pPr>
            <w:r>
              <w:rPr>
                <w:rFonts w:ascii="Ubuntu Condensed" w:hAnsi="Ubuntu Condensed" w:cs="Ubuntu Condensed"/>
                <w:sz w:val="20"/>
                <w:szCs w:val="20"/>
              </w:rPr>
              <w:lastRenderedPageBreak/>
              <w:t xml:space="preserve">Next, we want to import the frequencies we will be using during the workshop. </w:t>
            </w:r>
            <w:hyperlink r:id="rId20" w:history="1">
              <w:r>
                <w:rPr>
                  <w:rStyle w:val="Hyperlink"/>
                  <w:rFonts w:ascii="Ubuntu Condensed" w:hAnsi="Ubuntu Condensed" w:cs="Ubuntu Condensed"/>
                  <w:sz w:val="20"/>
                  <w:szCs w:val="20"/>
                </w:rPr>
                <w:t>Download</w:t>
              </w:r>
            </w:hyperlink>
            <w:r>
              <w:rPr>
                <w:rFonts w:ascii="Ubuntu Condensed" w:hAnsi="Ubuntu Condensed" w:cs="Ubuntu Condensed"/>
                <w:sz w:val="20"/>
                <w:szCs w:val="20"/>
              </w:rPr>
              <w:t xml:space="preserve"> the HOPE workshop csv file.</w:t>
            </w:r>
          </w:p>
          <w:p w14:paraId="61414240" w14:textId="77777777" w:rsidR="00572CF1" w:rsidRDefault="00572CF1">
            <w:pPr>
              <w:pStyle w:val="TableContents"/>
              <w:ind w:left="720"/>
            </w:pPr>
          </w:p>
          <w:p w14:paraId="1F9772C5" w14:textId="5873B93F" w:rsidR="00572CF1" w:rsidRDefault="001C74A0">
            <w:pPr>
              <w:pStyle w:val="TableContents"/>
              <w:ind w:left="720"/>
            </w:pPr>
            <w:r>
              <w:rPr>
                <w:rFonts w:ascii="Ubuntu Condensed" w:hAnsi="Ubuntu Condensed" w:cs="Ubuntu Condensed"/>
                <w:sz w:val="20"/>
                <w:szCs w:val="20"/>
              </w:rPr>
              <w:t>HOPE-workshop.csv</w:t>
            </w:r>
          </w:p>
          <w:p w14:paraId="101AC5BD" w14:textId="77777777" w:rsidR="00572CF1" w:rsidRDefault="00572CF1">
            <w:pPr>
              <w:pStyle w:val="TableContents"/>
              <w:ind w:left="720"/>
              <w:rPr>
                <w:rFonts w:ascii="Ubuntu Condensed" w:hAnsi="Ubuntu Condensed" w:cs="Ubuntu Condensed"/>
                <w:sz w:val="20"/>
                <w:szCs w:val="20"/>
              </w:rPr>
            </w:pPr>
          </w:p>
          <w:p w14:paraId="6E2092CA" w14:textId="77777777" w:rsidR="00572CF1" w:rsidRDefault="001C74A0">
            <w:pPr>
              <w:pStyle w:val="TableContents"/>
              <w:numPr>
                <w:ilvl w:val="0"/>
                <w:numId w:val="3"/>
              </w:numPr>
            </w:pPr>
            <w:r>
              <w:rPr>
                <w:rFonts w:ascii="Ubuntu Condensed" w:hAnsi="Ubuntu Condensed" w:cs="Ubuntu Condensed"/>
                <w:sz w:val="20"/>
                <w:szCs w:val="20"/>
              </w:rPr>
              <w:t xml:space="preserve">Within CHIRP select </w:t>
            </w:r>
            <w:r>
              <w:rPr>
                <w:rFonts w:ascii="Ubuntu Condensed" w:hAnsi="Ubuntu Condensed" w:cs="Ubuntu Condensed"/>
                <w:sz w:val="20"/>
                <w:szCs w:val="20"/>
                <w:u w:val="single"/>
              </w:rPr>
              <w:t>File</w:t>
            </w:r>
            <w:r>
              <w:rPr>
                <w:rFonts w:ascii="Ubuntu Condensed" w:hAnsi="Ubuntu Condensed" w:cs="Ubuntu Condensed"/>
                <w:sz w:val="20"/>
                <w:szCs w:val="20"/>
              </w:rPr>
              <w:t xml:space="preserve">, then </w:t>
            </w:r>
            <w:r>
              <w:rPr>
                <w:rFonts w:ascii="Ubuntu Condensed" w:hAnsi="Ubuntu Condensed" w:cs="Ubuntu Condensed"/>
                <w:sz w:val="20"/>
                <w:szCs w:val="20"/>
                <w:u w:val="single"/>
              </w:rPr>
              <w:t>Import</w:t>
            </w:r>
            <w:r>
              <w:rPr>
                <w:rFonts w:ascii="Ubuntu Condensed" w:hAnsi="Ubuntu Condensed" w:cs="Ubuntu Condensed"/>
                <w:sz w:val="20"/>
                <w:szCs w:val="20"/>
              </w:rPr>
              <w:t>, then open the file you just downloaded.</w:t>
            </w:r>
          </w:p>
          <w:p w14:paraId="72AC32E3" w14:textId="77777777" w:rsidR="00572CF1" w:rsidRDefault="00572CF1">
            <w:pPr>
              <w:pStyle w:val="TableContents"/>
              <w:ind w:left="720"/>
              <w:rPr>
                <w:rFonts w:ascii="Ubuntu Condensed" w:hAnsi="Ubuntu Condensed" w:cs="Ubuntu Condensed"/>
                <w:sz w:val="20"/>
                <w:szCs w:val="20"/>
              </w:rPr>
            </w:pPr>
          </w:p>
          <w:p w14:paraId="532910B2" w14:textId="77777777" w:rsidR="00572CF1" w:rsidRDefault="001C74A0">
            <w:pPr>
              <w:pStyle w:val="TableContents"/>
              <w:numPr>
                <w:ilvl w:val="0"/>
                <w:numId w:val="3"/>
              </w:numPr>
            </w:pPr>
            <w:r>
              <w:rPr>
                <w:rFonts w:ascii="Ubuntu Condensed" w:hAnsi="Ubuntu Condensed" w:cs="Ubuntu Condensed"/>
                <w:sz w:val="20"/>
                <w:szCs w:val="20"/>
              </w:rPr>
              <w:t xml:space="preserve">A window will pop-up showing the frequencies that will be imported. Click </w:t>
            </w:r>
            <w:r>
              <w:rPr>
                <w:rFonts w:ascii="Ubuntu Condensed" w:hAnsi="Ubuntu Condensed" w:cs="Ubuntu Condensed"/>
                <w:sz w:val="20"/>
                <w:szCs w:val="20"/>
                <w:u w:val="single"/>
              </w:rPr>
              <w:t>OK</w:t>
            </w:r>
            <w:r>
              <w:rPr>
                <w:rFonts w:ascii="Ubuntu Condensed" w:hAnsi="Ubuntu Condensed" w:cs="Ubuntu Condensed"/>
                <w:sz w:val="20"/>
                <w:szCs w:val="20"/>
              </w:rPr>
              <w:t>.</w:t>
            </w:r>
          </w:p>
          <w:p w14:paraId="69725B99" w14:textId="77777777" w:rsidR="00572CF1" w:rsidRDefault="00572CF1">
            <w:pPr>
              <w:pStyle w:val="TableContents"/>
              <w:ind w:left="720"/>
              <w:rPr>
                <w:rFonts w:ascii="Ubuntu Condensed" w:hAnsi="Ubuntu Condensed" w:cs="Ubuntu Condensed"/>
                <w:sz w:val="20"/>
                <w:szCs w:val="20"/>
              </w:rPr>
            </w:pPr>
          </w:p>
          <w:p w14:paraId="6330DBBD" w14:textId="46D1AF90" w:rsidR="00572CF1" w:rsidRDefault="001C74A0">
            <w:pPr>
              <w:pStyle w:val="TableContents"/>
              <w:ind w:left="720"/>
            </w:pPr>
            <w:r>
              <w:rPr>
                <w:rFonts w:ascii="Ubuntu Condensed" w:hAnsi="Ubuntu Condensed" w:cs="Ubuntu Condensed"/>
                <w:sz w:val="20"/>
                <w:szCs w:val="20"/>
              </w:rPr>
              <w:t xml:space="preserve">NOTE: By </w:t>
            </w:r>
            <w:r w:rsidR="00C87D58">
              <w:rPr>
                <w:rFonts w:ascii="Ubuntu Condensed" w:hAnsi="Ubuntu Condensed" w:cs="Ubuntu Condensed"/>
                <w:sz w:val="20"/>
                <w:szCs w:val="20"/>
              </w:rPr>
              <w:t>default,</w:t>
            </w:r>
            <w:r>
              <w:rPr>
                <w:rFonts w:ascii="Ubuntu Condensed" w:hAnsi="Ubuntu Condensed" w:cs="Ubuntu Condensed"/>
                <w:sz w:val="20"/>
                <w:szCs w:val="20"/>
              </w:rPr>
              <w:t xml:space="preserve"> frequencies imported will overwrite existing memory locations</w:t>
            </w:r>
          </w:p>
        </w:tc>
        <w:tc>
          <w:tcPr>
            <w:tcW w:w="18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646AD5B9" w14:textId="77777777" w:rsidR="00572CF1" w:rsidRDefault="00572CF1">
            <w:pPr>
              <w:pStyle w:val="TableContents"/>
              <w:snapToGrid w:val="0"/>
            </w:pPr>
          </w:p>
        </w:tc>
        <w:tc>
          <w:tcPr>
            <w:tcW w:w="4225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719601E8" w14:textId="15D76F4A" w:rsidR="00572CF1" w:rsidRDefault="00EE34CD">
            <w:pPr>
              <w:pStyle w:val="TableContents"/>
              <w:snapToGrid w:val="0"/>
              <w:rPr>
                <w:rFonts w:ascii="Ubuntu Condensed" w:hAnsi="Ubuntu Condensed" w:cs="Ubuntu Condensed"/>
                <w:sz w:val="20"/>
                <w:szCs w:val="20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0" distR="0" simplePos="0" relativeHeight="251661824" behindDoc="0" locked="0" layoutInCell="1" allowOverlap="1" wp14:anchorId="6C65E23E" wp14:editId="1DDBD718">
                      <wp:simplePos x="0" y="0"/>
                      <wp:positionH relativeFrom="column">
                        <wp:align>center</wp:align>
                      </wp:positionH>
                      <wp:positionV relativeFrom="paragraph">
                        <wp:posOffset>5080</wp:posOffset>
                      </wp:positionV>
                      <wp:extent cx="2604770" cy="2245360"/>
                      <wp:effectExtent l="0" t="0" r="0" b="4445"/>
                      <wp:wrapSquare wrapText="largest"/>
                      <wp:docPr id="424157863" name="Text Box 1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604770" cy="22453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517FAC60" w14:textId="4BD93DC6" w:rsidR="00572CF1" w:rsidRDefault="00EE34CD">
                                  <w:pPr>
                                    <w:pStyle w:val="Illustration"/>
                                    <w:jc w:val="center"/>
                                  </w:pPr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1FC41588" wp14:editId="00DB2034">
                                        <wp:extent cx="2606040" cy="1828800"/>
                                        <wp:effectExtent l="0" t="0" r="0" b="0"/>
                                        <wp:docPr id="10" name="Picture 3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10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21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2606040" cy="182880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solidFill>
                                                  <a:srgbClr val="FFFFFF"/>
                                                </a:solidFill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  <w:r>
                                    <w:br/>
                                  </w:r>
                                  <w:r>
                                    <w:rPr>
                                      <w:sz w:val="20"/>
                                      <w:szCs w:val="20"/>
                                    </w:rPr>
                                    <w:t xml:space="preserve">Illustration </w:t>
                                  </w:r>
                                  <w:r>
                                    <w:rPr>
                                      <w:sz w:val="20"/>
                                      <w:szCs w:val="20"/>
                                    </w:rPr>
                                    <w:fldChar w:fldCharType="begin"/>
                                  </w:r>
                                  <w:r>
                                    <w:rPr>
                                      <w:sz w:val="20"/>
                                      <w:szCs w:val="20"/>
                                    </w:rPr>
                                    <w:instrText xml:space="preserve"> SEQ "Illustration" \* ARABIC </w:instrText>
                                  </w:r>
                                  <w:r>
                                    <w:rPr>
                                      <w:sz w:val="20"/>
                                      <w:szCs w:val="20"/>
                                    </w:rPr>
                                    <w:fldChar w:fldCharType="separate"/>
                                  </w:r>
                                  <w:r w:rsidR="00312B78">
                                    <w:rPr>
                                      <w:noProof/>
                                      <w:sz w:val="20"/>
                                      <w:szCs w:val="20"/>
                                    </w:rPr>
                                    <w:t>9</w:t>
                                  </w:r>
                                  <w:r>
                                    <w:rPr>
                                      <w:sz w:val="20"/>
                                      <w:szCs w:val="20"/>
                                    </w:rPr>
                                    <w:fldChar w:fldCharType="end"/>
                                  </w:r>
                                  <w:r>
                                    <w:rPr>
                                      <w:sz w:val="20"/>
                                      <w:szCs w:val="20"/>
                                    </w:rPr>
                                    <w:t>: Import HOPE Workshop Frequencies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C65E23E" id="Text Box 12" o:spid="_x0000_s1034" type="#_x0000_t202" style="position:absolute;margin-left:0;margin-top:.4pt;width:205.1pt;height:176.8pt;z-index:251661824;visibility:visible;mso-wrap-style:square;mso-width-percent:0;mso-height-percent:0;mso-wrap-distance-left:0;mso-wrap-distance-top:0;mso-wrap-distance-right:0;mso-wrap-distance-bottom:0;mso-position-horizontal:center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" stroked="f">
                      <v:textbox inset="0,0,0,0">
                        <w:txbxContent>
                          <w:p w14:paraId="517FAC60" w14:textId="4BD93DC6" w:rsidR="00572CF1" w:rsidRDefault="00EE34CD">
                            <w:pPr>
                              <w:pStyle w:val="Illustration"/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FC41588" wp14:editId="00DB2034">
                                  <wp:extent cx="2606040" cy="1828800"/>
                                  <wp:effectExtent l="0" t="0" r="0" b="0"/>
                                  <wp:docPr id="10" name="Picture 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0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606040" cy="18288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solidFill>
                                            <a:srgbClr val="FFFFFF"/>
                                          </a:solidFill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br/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 xml:space="preserve">Illustration 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fldChar w:fldCharType="begin"/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instrText xml:space="preserve"> SEQ "Illustration" \* ARABIC </w:instrTex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fldChar w:fldCharType="separate"/>
                            </w:r>
                            <w:r w:rsidR="00312B78">
                              <w:rPr>
                                <w:noProof/>
                                <w:sz w:val="20"/>
                                <w:szCs w:val="20"/>
                              </w:rPr>
                              <w:t>9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fldChar w:fldCharType="end"/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: Import HOPE Workshop Frequencies</w:t>
                            </w:r>
                          </w:p>
                        </w:txbxContent>
                      </v:textbox>
                      <w10:wrap type="square" side="largest"/>
                    </v:shape>
                  </w:pict>
                </mc:Fallback>
              </mc:AlternateContent>
            </w:r>
          </w:p>
        </w:tc>
      </w:tr>
      <w:tr w:rsidR="00572CF1" w14:paraId="293777DA" w14:textId="77777777">
        <w:tc>
          <w:tcPr>
            <w:tcW w:w="558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3B948C25" w14:textId="0D1442F7" w:rsidR="00572CF1" w:rsidRDefault="001C74A0">
            <w:pPr>
              <w:pStyle w:val="TableContents"/>
              <w:numPr>
                <w:ilvl w:val="0"/>
                <w:numId w:val="3"/>
              </w:numPr>
            </w:pPr>
            <w:r>
              <w:rPr>
                <w:rFonts w:ascii="Ubuntu Condensed" w:hAnsi="Ubuntu Condensed" w:cs="Ubuntu Condensed"/>
                <w:sz w:val="20"/>
                <w:szCs w:val="20"/>
              </w:rPr>
              <w:t>Go to the Settings tab and make changes within the following sub menus</w:t>
            </w:r>
            <w:r w:rsidR="00C87D58">
              <w:rPr>
                <w:rFonts w:ascii="Ubuntu Condensed" w:hAnsi="Ubuntu Condensed" w:cs="Ubuntu Condensed"/>
                <w:sz w:val="20"/>
                <w:szCs w:val="20"/>
              </w:rPr>
              <w:t>:</w:t>
            </w:r>
          </w:p>
          <w:p w14:paraId="4CD13537" w14:textId="77777777" w:rsidR="00572CF1" w:rsidRDefault="001C74A0">
            <w:pPr>
              <w:pStyle w:val="TableContents"/>
              <w:numPr>
                <w:ilvl w:val="1"/>
                <w:numId w:val="9"/>
              </w:numPr>
            </w:pPr>
            <w:r>
              <w:rPr>
                <w:rFonts w:ascii="Ubuntu Condensed" w:hAnsi="Ubuntu Condensed" w:cs="Ubuntu Condensed"/>
                <w:sz w:val="20"/>
                <w:szCs w:val="20"/>
              </w:rPr>
              <w:t>Basic Settings</w:t>
            </w:r>
          </w:p>
          <w:p w14:paraId="10F36DA7" w14:textId="77777777" w:rsidR="00572CF1" w:rsidRDefault="001C74A0">
            <w:pPr>
              <w:pStyle w:val="TableContents"/>
              <w:numPr>
                <w:ilvl w:val="2"/>
                <w:numId w:val="9"/>
              </w:numPr>
            </w:pPr>
            <w:r>
              <w:rPr>
                <w:rFonts w:ascii="Ubuntu Condensed" w:hAnsi="Ubuntu Condensed" w:cs="Ubuntu Condensed"/>
                <w:sz w:val="20"/>
                <w:szCs w:val="20"/>
              </w:rPr>
              <w:t xml:space="preserve">Display Mode (A) - </w:t>
            </w:r>
            <w:r>
              <w:rPr>
                <w:rFonts w:ascii="Ubuntu Condensed" w:hAnsi="Ubuntu Condensed" w:cs="Ubuntu Condensed"/>
                <w:sz w:val="20"/>
                <w:szCs w:val="20"/>
                <w:u w:val="single"/>
              </w:rPr>
              <w:t>NAME</w:t>
            </w:r>
          </w:p>
          <w:p w14:paraId="65C25E02" w14:textId="77777777" w:rsidR="00572CF1" w:rsidRDefault="001C74A0">
            <w:pPr>
              <w:pStyle w:val="TableContents"/>
              <w:numPr>
                <w:ilvl w:val="2"/>
                <w:numId w:val="9"/>
              </w:numPr>
            </w:pPr>
            <w:r>
              <w:rPr>
                <w:rFonts w:ascii="Ubuntu Condensed" w:hAnsi="Ubuntu Condensed" w:cs="Ubuntu Condensed"/>
                <w:sz w:val="20"/>
                <w:szCs w:val="20"/>
              </w:rPr>
              <w:t xml:space="preserve">Display Mode (B) - </w:t>
            </w:r>
            <w:r>
              <w:rPr>
                <w:rFonts w:ascii="Ubuntu Condensed" w:hAnsi="Ubuntu Condensed" w:cs="Ubuntu Condensed"/>
                <w:sz w:val="20"/>
                <w:szCs w:val="20"/>
                <w:u w:val="single"/>
              </w:rPr>
              <w:t>NAME</w:t>
            </w:r>
          </w:p>
          <w:p w14:paraId="6C9D515C" w14:textId="75490365" w:rsidR="00572CF1" w:rsidRDefault="001C74A0">
            <w:pPr>
              <w:pStyle w:val="TableContents"/>
              <w:numPr>
                <w:ilvl w:val="1"/>
                <w:numId w:val="9"/>
              </w:numPr>
            </w:pPr>
            <w:r>
              <w:rPr>
                <w:rFonts w:ascii="Ubuntu Condensed" w:hAnsi="Ubuntu Condensed" w:cs="Ubuntu Condensed"/>
                <w:sz w:val="20"/>
                <w:szCs w:val="20"/>
              </w:rPr>
              <w:t>Advanced Set</w:t>
            </w:r>
            <w:r w:rsidR="00C87D58">
              <w:rPr>
                <w:rFonts w:ascii="Ubuntu Condensed" w:hAnsi="Ubuntu Condensed" w:cs="Ubuntu Condensed"/>
                <w:sz w:val="20"/>
                <w:szCs w:val="20"/>
              </w:rPr>
              <w:t>t</w:t>
            </w:r>
            <w:r>
              <w:rPr>
                <w:rFonts w:ascii="Ubuntu Condensed" w:hAnsi="Ubuntu Condensed" w:cs="Ubuntu Condensed"/>
                <w:sz w:val="20"/>
                <w:szCs w:val="20"/>
              </w:rPr>
              <w:t>ings</w:t>
            </w:r>
          </w:p>
          <w:p w14:paraId="6A472012" w14:textId="77777777" w:rsidR="00572CF1" w:rsidRDefault="001C74A0">
            <w:pPr>
              <w:pStyle w:val="TableContents"/>
              <w:numPr>
                <w:ilvl w:val="2"/>
                <w:numId w:val="9"/>
              </w:numPr>
            </w:pPr>
            <w:r>
              <w:rPr>
                <w:rFonts w:ascii="Ubuntu Condensed" w:hAnsi="Ubuntu Condensed" w:cs="Ubuntu Condensed"/>
                <w:sz w:val="20"/>
                <w:szCs w:val="20"/>
              </w:rPr>
              <w:t>VOX Sensitivity - 3</w:t>
            </w:r>
          </w:p>
          <w:p w14:paraId="45A630E0" w14:textId="77777777" w:rsidR="00572CF1" w:rsidRDefault="001C74A0">
            <w:pPr>
              <w:pStyle w:val="TableContents"/>
              <w:numPr>
                <w:ilvl w:val="1"/>
                <w:numId w:val="9"/>
              </w:numPr>
            </w:pPr>
            <w:r>
              <w:rPr>
                <w:rFonts w:ascii="Ubuntu Condensed" w:hAnsi="Ubuntu Condensed" w:cs="Ubuntu Condensed"/>
                <w:sz w:val="20"/>
                <w:szCs w:val="20"/>
              </w:rPr>
              <w:t>Other Settings</w:t>
            </w:r>
          </w:p>
          <w:p w14:paraId="13ADCF27" w14:textId="77777777" w:rsidR="00572CF1" w:rsidRDefault="001C74A0">
            <w:pPr>
              <w:pStyle w:val="TableContents"/>
              <w:numPr>
                <w:ilvl w:val="2"/>
                <w:numId w:val="9"/>
              </w:numPr>
            </w:pPr>
            <w:r>
              <w:rPr>
                <w:rFonts w:ascii="Ubuntu Condensed" w:hAnsi="Ubuntu Condensed" w:cs="Ubuntu Condensed"/>
                <w:sz w:val="20"/>
                <w:szCs w:val="20"/>
              </w:rPr>
              <w:t>VHF Lower Limit (MHz) - 144</w:t>
            </w:r>
          </w:p>
          <w:p w14:paraId="0DF0D37A" w14:textId="77777777" w:rsidR="00572CF1" w:rsidRDefault="001C74A0">
            <w:pPr>
              <w:pStyle w:val="TableContents"/>
              <w:numPr>
                <w:ilvl w:val="2"/>
                <w:numId w:val="9"/>
              </w:numPr>
            </w:pPr>
            <w:r>
              <w:rPr>
                <w:rFonts w:ascii="Ubuntu Condensed" w:hAnsi="Ubuntu Condensed" w:cs="Ubuntu Condensed"/>
                <w:sz w:val="20"/>
                <w:szCs w:val="20"/>
              </w:rPr>
              <w:t>VHF Upper Limit (MHz) - 148</w:t>
            </w:r>
          </w:p>
          <w:p w14:paraId="6AEDADA9" w14:textId="77777777" w:rsidR="00572CF1" w:rsidRDefault="001C74A0">
            <w:pPr>
              <w:pStyle w:val="TableContents"/>
              <w:numPr>
                <w:ilvl w:val="2"/>
                <w:numId w:val="9"/>
              </w:numPr>
            </w:pPr>
            <w:r>
              <w:rPr>
                <w:rFonts w:ascii="Ubuntu Condensed" w:hAnsi="Ubuntu Condensed" w:cs="Ubuntu Condensed"/>
                <w:sz w:val="20"/>
                <w:szCs w:val="20"/>
              </w:rPr>
              <w:t>UHF Lower Limit (MHz) - 420</w:t>
            </w:r>
          </w:p>
          <w:p w14:paraId="3B2C0B08" w14:textId="77777777" w:rsidR="00572CF1" w:rsidRDefault="001C74A0">
            <w:pPr>
              <w:pStyle w:val="TableContents"/>
              <w:numPr>
                <w:ilvl w:val="2"/>
                <w:numId w:val="9"/>
              </w:numPr>
            </w:pPr>
            <w:r>
              <w:rPr>
                <w:rFonts w:ascii="Ubuntu Condensed" w:hAnsi="Ubuntu Condensed" w:cs="Ubuntu Condensed"/>
                <w:sz w:val="20"/>
                <w:szCs w:val="20"/>
              </w:rPr>
              <w:t>UHF Upper Limit (MHz) - 450</w:t>
            </w:r>
          </w:p>
          <w:p w14:paraId="23AFF545" w14:textId="679E2D9B" w:rsidR="00572CF1" w:rsidRDefault="00C87D58">
            <w:pPr>
              <w:pStyle w:val="TableContents"/>
              <w:numPr>
                <w:ilvl w:val="1"/>
                <w:numId w:val="9"/>
              </w:numPr>
            </w:pPr>
            <w:r>
              <w:rPr>
                <w:rFonts w:ascii="Ubuntu Condensed" w:hAnsi="Ubuntu Condensed" w:cs="Ubuntu Condensed"/>
                <w:sz w:val="20"/>
                <w:szCs w:val="20"/>
              </w:rPr>
              <w:t>Work mode Settings</w:t>
            </w:r>
          </w:p>
          <w:p w14:paraId="306116DC" w14:textId="77777777" w:rsidR="00572CF1" w:rsidRDefault="001C74A0">
            <w:pPr>
              <w:pStyle w:val="TableContents"/>
              <w:numPr>
                <w:ilvl w:val="2"/>
                <w:numId w:val="9"/>
              </w:numPr>
            </w:pPr>
            <w:r>
              <w:rPr>
                <w:rFonts w:ascii="Ubuntu Condensed" w:hAnsi="Ubuntu Condensed" w:cs="Ubuntu Condensed"/>
                <w:sz w:val="20"/>
                <w:szCs w:val="20"/>
              </w:rPr>
              <w:t>Display - A</w:t>
            </w:r>
          </w:p>
          <w:p w14:paraId="17B6B1A4" w14:textId="77777777" w:rsidR="00572CF1" w:rsidRDefault="001C74A0">
            <w:pPr>
              <w:pStyle w:val="TableContents"/>
              <w:numPr>
                <w:ilvl w:val="2"/>
                <w:numId w:val="9"/>
              </w:numPr>
            </w:pPr>
            <w:r>
              <w:rPr>
                <w:rFonts w:ascii="Ubuntu Condensed" w:hAnsi="Ubuntu Condensed" w:cs="Ubuntu Condensed"/>
                <w:sz w:val="20"/>
                <w:szCs w:val="20"/>
              </w:rPr>
              <w:t xml:space="preserve">VFO/MR - Mode Channel </w:t>
            </w:r>
          </w:p>
          <w:p w14:paraId="56C9B180" w14:textId="77777777" w:rsidR="00572CF1" w:rsidRDefault="001C74A0">
            <w:pPr>
              <w:pStyle w:val="TableContents"/>
              <w:numPr>
                <w:ilvl w:val="2"/>
                <w:numId w:val="9"/>
              </w:numPr>
            </w:pPr>
            <w:r>
              <w:rPr>
                <w:rFonts w:ascii="Ubuntu Condensed" w:hAnsi="Ubuntu Condensed" w:cs="Ubuntu Condensed"/>
                <w:sz w:val="20"/>
                <w:szCs w:val="20"/>
              </w:rPr>
              <w:t>VFO A Power – Low</w:t>
            </w:r>
          </w:p>
          <w:p w14:paraId="12AB5BF0" w14:textId="77777777" w:rsidR="00572CF1" w:rsidRDefault="001C74A0">
            <w:pPr>
              <w:pStyle w:val="TableContents"/>
              <w:numPr>
                <w:ilvl w:val="2"/>
                <w:numId w:val="9"/>
              </w:numPr>
            </w:pPr>
            <w:r>
              <w:rPr>
                <w:rFonts w:ascii="Ubuntu Condensed" w:hAnsi="Ubuntu Condensed" w:cs="Ubuntu Condensed"/>
                <w:sz w:val="20"/>
                <w:szCs w:val="20"/>
              </w:rPr>
              <w:t>VFO B Power - Low</w:t>
            </w:r>
          </w:p>
          <w:p w14:paraId="52F2B0E5" w14:textId="77777777" w:rsidR="00572CF1" w:rsidRDefault="00572CF1">
            <w:pPr>
              <w:pStyle w:val="TableContents"/>
              <w:ind w:left="720"/>
            </w:pPr>
          </w:p>
          <w:p w14:paraId="43792F90" w14:textId="77777777" w:rsidR="00572CF1" w:rsidRDefault="001C74A0">
            <w:pPr>
              <w:pStyle w:val="TableContents"/>
              <w:numPr>
                <w:ilvl w:val="0"/>
                <w:numId w:val="3"/>
              </w:numPr>
            </w:pPr>
            <w:r>
              <w:rPr>
                <w:rFonts w:ascii="Ubuntu Condensed" w:hAnsi="Ubuntu Condensed" w:cs="Ubuntu Condensed"/>
                <w:sz w:val="20"/>
                <w:szCs w:val="20"/>
              </w:rPr>
              <w:t xml:space="preserve">Save the new image using </w:t>
            </w:r>
            <w:r>
              <w:rPr>
                <w:rFonts w:ascii="Ubuntu Condensed" w:hAnsi="Ubuntu Condensed" w:cs="Ubuntu Condensed"/>
                <w:sz w:val="20"/>
                <w:szCs w:val="20"/>
                <w:u w:val="single"/>
              </w:rPr>
              <w:t>File</w:t>
            </w:r>
            <w:r>
              <w:rPr>
                <w:rFonts w:ascii="Ubuntu Condensed" w:hAnsi="Ubuntu Condensed" w:cs="Ubuntu Condensed"/>
                <w:sz w:val="20"/>
                <w:szCs w:val="20"/>
              </w:rPr>
              <w:t xml:space="preserve"> and </w:t>
            </w:r>
            <w:r>
              <w:rPr>
                <w:rFonts w:ascii="Ubuntu Condensed" w:hAnsi="Ubuntu Condensed" w:cs="Ubuntu Condensed"/>
                <w:sz w:val="20"/>
                <w:szCs w:val="20"/>
                <w:u w:val="single"/>
              </w:rPr>
              <w:t>Save As</w:t>
            </w:r>
            <w:r>
              <w:rPr>
                <w:rFonts w:ascii="Ubuntu Condensed" w:hAnsi="Ubuntu Condensed" w:cs="Ubuntu Condensed"/>
                <w:sz w:val="20"/>
                <w:szCs w:val="20"/>
              </w:rPr>
              <w:t xml:space="preserve"> to create a new image file.</w:t>
            </w:r>
          </w:p>
          <w:p w14:paraId="1B227025" w14:textId="77777777" w:rsidR="00572CF1" w:rsidRDefault="00572CF1">
            <w:pPr>
              <w:pStyle w:val="TableContents"/>
              <w:ind w:left="720"/>
              <w:rPr>
                <w:rFonts w:ascii="Ubuntu Condensed" w:hAnsi="Ubuntu Condensed" w:cs="Ubuntu Condensed"/>
                <w:sz w:val="20"/>
                <w:szCs w:val="20"/>
              </w:rPr>
            </w:pPr>
          </w:p>
          <w:p w14:paraId="13350433" w14:textId="7B85DC08" w:rsidR="00572CF1" w:rsidRDefault="001C74A0">
            <w:pPr>
              <w:pStyle w:val="TableContents"/>
              <w:ind w:left="720"/>
            </w:pPr>
            <w:r>
              <w:rPr>
                <w:rFonts w:ascii="Ubuntu Condensed" w:hAnsi="Ubuntu Condensed" w:cs="Ubuntu Condensed"/>
                <w:sz w:val="20"/>
                <w:szCs w:val="20"/>
              </w:rPr>
              <w:t xml:space="preserve">For example: </w:t>
            </w:r>
            <w:proofErr w:type="spellStart"/>
            <w:r>
              <w:rPr>
                <w:rFonts w:ascii="Ubuntu Condensed" w:hAnsi="Ubuntu Condensed" w:cs="Ubuntu Condensed"/>
                <w:sz w:val="20"/>
                <w:szCs w:val="20"/>
              </w:rPr>
              <w:t>HOPE_workshop.img</w:t>
            </w:r>
            <w:proofErr w:type="spellEnd"/>
          </w:p>
        </w:tc>
        <w:tc>
          <w:tcPr>
            <w:tcW w:w="18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73EEDA50" w14:textId="77777777" w:rsidR="00572CF1" w:rsidRDefault="00572CF1">
            <w:pPr>
              <w:pStyle w:val="TableContents"/>
              <w:snapToGrid w:val="0"/>
            </w:pPr>
          </w:p>
        </w:tc>
        <w:tc>
          <w:tcPr>
            <w:tcW w:w="4225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2D3A1B56" w14:textId="1559251B" w:rsidR="00572CF1" w:rsidRDefault="00EE34CD">
            <w:pPr>
              <w:pStyle w:val="TableContents"/>
              <w:snapToGrid w:val="0"/>
              <w:rPr>
                <w:rFonts w:ascii="Ubuntu Condensed" w:hAnsi="Ubuntu Condensed" w:cs="Ubuntu Condensed"/>
                <w:sz w:val="20"/>
                <w:szCs w:val="20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0" distR="0" simplePos="0" relativeHeight="251663872" behindDoc="0" locked="0" layoutInCell="1" allowOverlap="1" wp14:anchorId="1BA565B4" wp14:editId="534190B4">
                      <wp:simplePos x="0" y="0"/>
                      <wp:positionH relativeFrom="column">
                        <wp:align>center</wp:align>
                      </wp:positionH>
                      <wp:positionV relativeFrom="paragraph">
                        <wp:posOffset>5080</wp:posOffset>
                      </wp:positionV>
                      <wp:extent cx="2612390" cy="2266315"/>
                      <wp:effectExtent l="2540" t="0" r="4445" b="3175"/>
                      <wp:wrapSquare wrapText="largest"/>
                      <wp:docPr id="1169459524" name="Text Box 1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612390" cy="226631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4D2F61C6" w14:textId="0F766502" w:rsidR="00572CF1" w:rsidRDefault="00EE34CD">
                                  <w:pPr>
                                    <w:pStyle w:val="Illustration"/>
                                    <w:jc w:val="center"/>
                                  </w:pPr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410D54D7" wp14:editId="2E4F0A4D">
                                        <wp:extent cx="2613660" cy="2049780"/>
                                        <wp:effectExtent l="0" t="0" r="0" b="0"/>
                                        <wp:docPr id="12" name="Picture 1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12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22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2613660" cy="204978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solidFill>
                                                  <a:srgbClr val="FFFFFF"/>
                                                </a:solidFill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  <w:r>
                                    <w:br/>
                                  </w:r>
                                  <w:r>
                                    <w:rPr>
                                      <w:sz w:val="20"/>
                                      <w:szCs w:val="20"/>
                                    </w:rPr>
                                    <w:t xml:space="preserve">Illustration </w:t>
                                  </w:r>
                                  <w:r>
                                    <w:rPr>
                                      <w:sz w:val="20"/>
                                      <w:szCs w:val="20"/>
                                    </w:rPr>
                                    <w:fldChar w:fldCharType="begin"/>
                                  </w:r>
                                  <w:r>
                                    <w:rPr>
                                      <w:sz w:val="20"/>
                                      <w:szCs w:val="20"/>
                                    </w:rPr>
                                    <w:instrText xml:space="preserve"> SEQ "Illustration" \* ARABIC </w:instrText>
                                  </w:r>
                                  <w:r>
                                    <w:rPr>
                                      <w:sz w:val="20"/>
                                      <w:szCs w:val="20"/>
                                    </w:rPr>
                                    <w:fldChar w:fldCharType="separate"/>
                                  </w:r>
                                  <w:r w:rsidR="00312B78">
                                    <w:rPr>
                                      <w:noProof/>
                                      <w:sz w:val="20"/>
                                      <w:szCs w:val="20"/>
                                    </w:rPr>
                                    <w:t>10</w:t>
                                  </w:r>
                                  <w:r>
                                    <w:rPr>
                                      <w:sz w:val="20"/>
                                      <w:szCs w:val="20"/>
                                    </w:rPr>
                                    <w:fldChar w:fldCharType="end"/>
                                  </w:r>
                                  <w:r>
                                    <w:rPr>
                                      <w:sz w:val="20"/>
                                      <w:szCs w:val="20"/>
                                    </w:rPr>
                                    <w:t>: CHIRP Settings Tab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BA565B4" id="Text Box 14" o:spid="_x0000_s1035" type="#_x0000_t202" style="position:absolute;margin-left:0;margin-top:.4pt;width:205.7pt;height:178.45pt;z-index:251663872;visibility:visible;mso-wrap-style:square;mso-width-percent:0;mso-height-percent:0;mso-wrap-distance-left:0;mso-wrap-distance-top:0;mso-wrap-distance-right:0;mso-wrap-distance-bottom:0;mso-position-horizontal:center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" stroked="f">
                      <v:textbox inset="0,0,0,0">
                        <w:txbxContent>
                          <w:p w14:paraId="4D2F61C6" w14:textId="0F766502" w:rsidR="00572CF1" w:rsidRDefault="00EE34CD">
                            <w:pPr>
                              <w:pStyle w:val="Illustration"/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410D54D7" wp14:editId="2E4F0A4D">
                                  <wp:extent cx="2613660" cy="2049780"/>
                                  <wp:effectExtent l="0" t="0" r="0" b="0"/>
                                  <wp:docPr id="12" name="Pictur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613660" cy="204978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solidFill>
                                            <a:srgbClr val="FFFFFF"/>
                                          </a:solidFill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br/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 xml:space="preserve">Illustration 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fldChar w:fldCharType="begin"/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instrText xml:space="preserve"> SEQ "Illustration" \* ARABIC </w:instrTex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fldChar w:fldCharType="separate"/>
                            </w:r>
                            <w:r w:rsidR="00312B78">
                              <w:rPr>
                                <w:noProof/>
                                <w:sz w:val="20"/>
                                <w:szCs w:val="20"/>
                              </w:rPr>
                              <w:t>10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fldChar w:fldCharType="end"/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: CHIRP Settings Tab</w:t>
                            </w:r>
                          </w:p>
                        </w:txbxContent>
                      </v:textbox>
                      <w10:wrap type="square" side="largest"/>
                    </v:shape>
                  </w:pict>
                </mc:Fallback>
              </mc:AlternateContent>
            </w:r>
          </w:p>
        </w:tc>
      </w:tr>
      <w:tr w:rsidR="00572CF1" w14:paraId="07172819" w14:textId="77777777">
        <w:tc>
          <w:tcPr>
            <w:tcW w:w="558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4FFDB638" w14:textId="77777777" w:rsidR="00572CF1" w:rsidRDefault="001C74A0">
            <w:pPr>
              <w:pStyle w:val="TableContents"/>
              <w:numPr>
                <w:ilvl w:val="0"/>
                <w:numId w:val="3"/>
              </w:numPr>
            </w:pPr>
            <w:r>
              <w:rPr>
                <w:rFonts w:ascii="Ubuntu Condensed" w:hAnsi="Ubuntu Condensed" w:cs="Ubuntu Condensed"/>
                <w:sz w:val="20"/>
                <w:szCs w:val="20"/>
              </w:rPr>
              <w:t xml:space="preserve">With our new image created and saved, select </w:t>
            </w:r>
            <w:r>
              <w:rPr>
                <w:rFonts w:ascii="Ubuntu Condensed" w:hAnsi="Ubuntu Condensed" w:cs="Ubuntu Condensed"/>
                <w:sz w:val="20"/>
                <w:szCs w:val="20"/>
                <w:u w:val="single"/>
              </w:rPr>
              <w:t>Upload to Radio</w:t>
            </w:r>
            <w:r>
              <w:rPr>
                <w:rFonts w:ascii="Ubuntu Condensed" w:hAnsi="Ubuntu Condensed" w:cs="Ubuntu Condensed"/>
                <w:sz w:val="20"/>
                <w:szCs w:val="20"/>
              </w:rPr>
              <w:t xml:space="preserve"> from the Radio menu. Validate the port setting then click </w:t>
            </w:r>
            <w:r>
              <w:rPr>
                <w:rFonts w:ascii="Ubuntu Condensed" w:hAnsi="Ubuntu Condensed" w:cs="Ubuntu Condensed"/>
                <w:sz w:val="20"/>
                <w:szCs w:val="20"/>
                <w:u w:val="single"/>
              </w:rPr>
              <w:t>OK</w:t>
            </w:r>
            <w:r>
              <w:rPr>
                <w:rFonts w:ascii="Ubuntu Condensed" w:hAnsi="Ubuntu Condensed" w:cs="Ubuntu Condensed"/>
                <w:sz w:val="20"/>
                <w:szCs w:val="20"/>
              </w:rPr>
              <w:t>.</w:t>
            </w:r>
          </w:p>
          <w:p w14:paraId="53445BE2" w14:textId="77777777" w:rsidR="00572CF1" w:rsidRDefault="00572CF1">
            <w:pPr>
              <w:pStyle w:val="TableContents"/>
              <w:ind w:left="720"/>
              <w:rPr>
                <w:rFonts w:ascii="Ubuntu Condensed" w:hAnsi="Ubuntu Condensed" w:cs="Ubuntu Condensed"/>
                <w:sz w:val="20"/>
                <w:szCs w:val="20"/>
              </w:rPr>
            </w:pPr>
          </w:p>
          <w:p w14:paraId="0085C944" w14:textId="77777777" w:rsidR="00572CF1" w:rsidRDefault="00572CF1">
            <w:pPr>
              <w:pStyle w:val="TableContents"/>
              <w:ind w:left="720"/>
              <w:rPr>
                <w:rFonts w:ascii="Ubuntu Condensed" w:hAnsi="Ubuntu Condensed" w:cs="Ubuntu Condensed"/>
                <w:sz w:val="20"/>
                <w:szCs w:val="20"/>
              </w:rPr>
            </w:pPr>
          </w:p>
        </w:tc>
        <w:tc>
          <w:tcPr>
            <w:tcW w:w="18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2786F937" w14:textId="77777777" w:rsidR="00572CF1" w:rsidRDefault="00572CF1">
            <w:pPr>
              <w:pStyle w:val="TableContents"/>
              <w:snapToGrid w:val="0"/>
              <w:rPr>
                <w:rFonts w:ascii="Ubuntu Condensed" w:hAnsi="Ubuntu Condensed" w:cs="Ubuntu Condensed"/>
                <w:szCs w:val="20"/>
              </w:rPr>
            </w:pPr>
          </w:p>
        </w:tc>
        <w:tc>
          <w:tcPr>
            <w:tcW w:w="4225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00137FB6" w14:textId="1BCB2E9C" w:rsidR="00572CF1" w:rsidRDefault="00EE34CD">
            <w:pPr>
              <w:pStyle w:val="TableContents"/>
              <w:snapToGrid w:val="0"/>
              <w:rPr>
                <w:rFonts w:ascii="Ubuntu Condensed" w:hAnsi="Ubuntu Condensed" w:cs="Ubuntu Condensed"/>
                <w:sz w:val="20"/>
                <w:szCs w:val="20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0" distR="0" simplePos="0" relativeHeight="251658752" behindDoc="0" locked="0" layoutInCell="1" allowOverlap="1" wp14:anchorId="333B6390" wp14:editId="77EB5FE8">
                      <wp:simplePos x="0" y="0"/>
                      <wp:positionH relativeFrom="column">
                        <wp:align>center</wp:align>
                      </wp:positionH>
                      <wp:positionV relativeFrom="paragraph">
                        <wp:posOffset>5080</wp:posOffset>
                      </wp:positionV>
                      <wp:extent cx="1852930" cy="1619885"/>
                      <wp:effectExtent l="1270" t="1270" r="3175" b="0"/>
                      <wp:wrapTopAndBottom/>
                      <wp:docPr id="2075387217" name="Text Box 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852930" cy="161988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1F02CD07" w14:textId="2E13637F" w:rsidR="00572CF1" w:rsidRDefault="00EE34CD">
                                  <w:pPr>
                                    <w:pStyle w:val="Illustration"/>
                                    <w:jc w:val="center"/>
                                  </w:pPr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299EDC13" wp14:editId="3BBDE9CD">
                                        <wp:extent cx="1859280" cy="1203960"/>
                                        <wp:effectExtent l="0" t="0" r="0" b="0"/>
                                        <wp:docPr id="8" name="Picture 5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8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17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1859280" cy="120396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solidFill>
                                                  <a:srgbClr val="FFFFFF"/>
                                                </a:solidFill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  <w:r>
                                    <w:br/>
                                    <w:t xml:space="preserve">Illustration </w:t>
                                  </w:r>
                                  <w:r w:rsidR="001C74A0">
                                    <w:fldChar w:fldCharType="begin"/>
                                  </w:r>
                                  <w:r w:rsidR="001C74A0">
                                    <w:instrText xml:space="preserve"> SEQ "Illustration" \* ARABIC </w:instrText>
                                  </w:r>
                                  <w:r w:rsidR="001C74A0">
                                    <w:fldChar w:fldCharType="separate"/>
                                  </w:r>
                                  <w:r w:rsidR="00312B78">
                                    <w:rPr>
                                      <w:noProof/>
                                    </w:rPr>
                                    <w:t>11</w:t>
                                  </w:r>
                                  <w:r w:rsidR="001C74A0">
                                    <w:fldChar w:fldCharType="end"/>
                                  </w:r>
                                  <w:r>
                                    <w:t>: Verify connection in CHIRP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33B6390" id="Text Box 9" o:spid="_x0000_s1036" type="#_x0000_t202" style="position:absolute;margin-left:0;margin-top:.4pt;width:145.9pt;height:127.55pt;z-index:251658752;visibility:visible;mso-wrap-style:square;mso-width-percent:0;mso-height-percent:0;mso-wrap-distance-left:0;mso-wrap-distance-top:0;mso-wrap-distance-right:0;mso-wrap-distance-bottom:0;mso-position-horizontal:center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" stroked="f">
                      <v:textbox inset="0,0,0,0">
                        <w:txbxContent>
                          <w:p w14:paraId="1F02CD07" w14:textId="2E13637F" w:rsidR="00572CF1" w:rsidRDefault="00EE34CD">
                            <w:pPr>
                              <w:pStyle w:val="Illustration"/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99EDC13" wp14:editId="3BBDE9CD">
                                  <wp:extent cx="1859280" cy="1203960"/>
                                  <wp:effectExtent l="0" t="0" r="0" b="0"/>
                                  <wp:docPr id="8" name="Picture 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859280" cy="120396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solidFill>
                                            <a:srgbClr val="FFFFFF"/>
                                          </a:solidFill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br/>
                              <w:t xml:space="preserve">Illustration </w:t>
                            </w:r>
                            <w:r w:rsidR="001C74A0">
                              <w:fldChar w:fldCharType="begin"/>
                            </w:r>
                            <w:r w:rsidR="001C74A0">
                              <w:instrText xml:space="preserve"> SEQ "Illustration" \* ARABIC </w:instrText>
                            </w:r>
                            <w:r w:rsidR="001C74A0">
                              <w:fldChar w:fldCharType="separate"/>
                            </w:r>
                            <w:r w:rsidR="00312B78">
                              <w:rPr>
                                <w:noProof/>
                              </w:rPr>
                              <w:t>11</w:t>
                            </w:r>
                            <w:r w:rsidR="001C74A0">
                              <w:fldChar w:fldCharType="end"/>
                            </w:r>
                            <w:r>
                              <w:t>: Verify connection in CHIRP</w:t>
                            </w:r>
                          </w:p>
                        </w:txbxContent>
                      </v:textbox>
                      <w10:wrap type="topAndBottom"/>
                    </v:shape>
                  </w:pict>
                </mc:Fallback>
              </mc:AlternateContent>
            </w:r>
          </w:p>
        </w:tc>
      </w:tr>
      <w:tr w:rsidR="00572CF1" w14:paraId="050DF1DA" w14:textId="77777777">
        <w:tc>
          <w:tcPr>
            <w:tcW w:w="558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1E6A010B" w14:textId="77777777" w:rsidR="00572CF1" w:rsidRDefault="001C74A0">
            <w:pPr>
              <w:pStyle w:val="TableContents"/>
              <w:numPr>
                <w:ilvl w:val="0"/>
                <w:numId w:val="3"/>
              </w:numPr>
            </w:pPr>
            <w:r>
              <w:rPr>
                <w:rFonts w:ascii="Ubuntu Condensed" w:hAnsi="Ubuntu Condensed" w:cs="Ubuntu Condensed"/>
                <w:sz w:val="20"/>
                <w:szCs w:val="20"/>
              </w:rPr>
              <w:lastRenderedPageBreak/>
              <w:t xml:space="preserve">Follow the instructions in the pop-up window that follows. Acknowledge Experimental Driver warning by clicking </w:t>
            </w:r>
            <w:r>
              <w:rPr>
                <w:rFonts w:ascii="Ubuntu Condensed" w:hAnsi="Ubuntu Condensed" w:cs="Ubuntu Condensed"/>
                <w:sz w:val="20"/>
                <w:szCs w:val="20"/>
                <w:u w:val="single"/>
              </w:rPr>
              <w:t>Yes</w:t>
            </w:r>
            <w:r>
              <w:rPr>
                <w:rFonts w:ascii="Ubuntu Condensed" w:hAnsi="Ubuntu Condensed" w:cs="Ubuntu Condensed"/>
                <w:sz w:val="20"/>
                <w:szCs w:val="20"/>
              </w:rPr>
              <w:t>.</w:t>
            </w:r>
          </w:p>
          <w:p w14:paraId="63B6C417" w14:textId="77777777" w:rsidR="00572CF1" w:rsidRDefault="00572CF1">
            <w:pPr>
              <w:pStyle w:val="TableContents"/>
              <w:ind w:left="720"/>
            </w:pPr>
          </w:p>
          <w:p w14:paraId="758D8224" w14:textId="77777777" w:rsidR="00572CF1" w:rsidRDefault="001C74A0">
            <w:pPr>
              <w:pStyle w:val="TableContents"/>
              <w:ind w:left="720"/>
            </w:pPr>
            <w:r>
              <w:rPr>
                <w:rFonts w:ascii="Ubuntu Condensed" w:hAnsi="Ubuntu Condensed" w:cs="Ubuntu Condensed"/>
                <w:sz w:val="20"/>
                <w:szCs w:val="20"/>
              </w:rPr>
              <w:t>Your radio is now configured for the frequencies used in the workshop. Next let’s test the radio.</w:t>
            </w:r>
          </w:p>
        </w:tc>
        <w:tc>
          <w:tcPr>
            <w:tcW w:w="18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50C68C79" w14:textId="77777777" w:rsidR="00572CF1" w:rsidRDefault="00572CF1">
            <w:pPr>
              <w:pStyle w:val="TableContents"/>
              <w:snapToGrid w:val="0"/>
            </w:pPr>
          </w:p>
        </w:tc>
        <w:tc>
          <w:tcPr>
            <w:tcW w:w="4225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6C07DF49" w14:textId="2C33ED87" w:rsidR="00572CF1" w:rsidRDefault="00EE34CD">
            <w:pPr>
              <w:pStyle w:val="TableContents"/>
              <w:snapToGrid w:val="0"/>
              <w:rPr>
                <w:rFonts w:ascii="Ubuntu Condensed" w:hAnsi="Ubuntu Condensed" w:cs="Ubuntu Condensed"/>
                <w:sz w:val="20"/>
                <w:szCs w:val="20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0" distR="0" simplePos="0" relativeHeight="251659776" behindDoc="0" locked="0" layoutInCell="1" allowOverlap="1" wp14:anchorId="0867557F" wp14:editId="0B67E7CA">
                      <wp:simplePos x="0" y="0"/>
                      <wp:positionH relativeFrom="column">
                        <wp:align>center</wp:align>
                      </wp:positionH>
                      <wp:positionV relativeFrom="paragraph">
                        <wp:posOffset>5080</wp:posOffset>
                      </wp:positionV>
                      <wp:extent cx="1992630" cy="1714500"/>
                      <wp:effectExtent l="0" t="0" r="635" b="1905"/>
                      <wp:wrapTopAndBottom/>
                      <wp:docPr id="315076622" name="Text Box 1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992630" cy="17145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5C0BED74" w14:textId="5FCEEDC1" w:rsidR="00572CF1" w:rsidRDefault="00EE34CD">
                                  <w:pPr>
                                    <w:pStyle w:val="Illustration"/>
                                    <w:jc w:val="center"/>
                                  </w:pPr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4E6D8D48" wp14:editId="617A7D01">
                                        <wp:extent cx="1996440" cy="1295400"/>
                                        <wp:effectExtent l="0" t="0" r="0" b="0"/>
                                        <wp:docPr id="9" name="Picture 4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9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23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1996440" cy="129540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solidFill>
                                                  <a:srgbClr val="FFFFFF"/>
                                                </a:solidFill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  <w:r>
                                    <w:br/>
                                    <w:t xml:space="preserve">Illustration </w:t>
                                  </w:r>
                                  <w:r w:rsidR="001C74A0">
                                    <w:fldChar w:fldCharType="begin"/>
                                  </w:r>
                                  <w:r w:rsidR="001C74A0">
                                    <w:instrText xml:space="preserve"> SEQ "Illustration" \* ARABIC </w:instrText>
                                  </w:r>
                                  <w:r w:rsidR="001C74A0">
                                    <w:fldChar w:fldCharType="separate"/>
                                  </w:r>
                                  <w:r w:rsidR="00312B78">
                                    <w:rPr>
                                      <w:noProof/>
                                    </w:rPr>
                                    <w:t>12</w:t>
                                  </w:r>
                                  <w:r w:rsidR="001C74A0">
                                    <w:fldChar w:fldCharType="end"/>
                                  </w:r>
                                  <w:r>
                                    <w:t xml:space="preserve">: Instructions for </w:t>
                                  </w:r>
                                  <w:proofErr w:type="spellStart"/>
                                  <w:r>
                                    <w:t>Baofeng</w:t>
                                  </w:r>
                                  <w:proofErr w:type="spellEnd"/>
                                  <w:r>
                                    <w:t xml:space="preserve"> Radio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867557F" id="Text Box 10" o:spid="_x0000_s1037" type="#_x0000_t202" style="position:absolute;margin-left:0;margin-top:.4pt;width:156.9pt;height:135pt;z-index:251659776;visibility:visible;mso-wrap-style:square;mso-width-percent:0;mso-height-percent:0;mso-wrap-distance-left:0;mso-wrap-distance-top:0;mso-wrap-distance-right:0;mso-wrap-distance-bottom:0;mso-position-horizontal:center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" stroked="f">
                      <v:textbox inset="0,0,0,0">
                        <w:txbxContent>
                          <w:p w14:paraId="5C0BED74" w14:textId="5FCEEDC1" w:rsidR="00572CF1" w:rsidRDefault="00EE34CD">
                            <w:pPr>
                              <w:pStyle w:val="Illustration"/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4E6D8D48" wp14:editId="617A7D01">
                                  <wp:extent cx="1996440" cy="1295400"/>
                                  <wp:effectExtent l="0" t="0" r="0" b="0"/>
                                  <wp:docPr id="9" name="Picture 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9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996440" cy="12954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solidFill>
                                            <a:srgbClr val="FFFFFF"/>
                                          </a:solidFill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br/>
                              <w:t xml:space="preserve">Illustration </w:t>
                            </w:r>
                            <w:r w:rsidR="001C74A0">
                              <w:fldChar w:fldCharType="begin"/>
                            </w:r>
                            <w:r w:rsidR="001C74A0">
                              <w:instrText xml:space="preserve"> SEQ "Illustration" \* ARABIC </w:instrText>
                            </w:r>
                            <w:r w:rsidR="001C74A0">
                              <w:fldChar w:fldCharType="separate"/>
                            </w:r>
                            <w:r w:rsidR="00312B78">
                              <w:rPr>
                                <w:noProof/>
                              </w:rPr>
                              <w:t>12</w:t>
                            </w:r>
                            <w:r w:rsidR="001C74A0">
                              <w:fldChar w:fldCharType="end"/>
                            </w:r>
                            <w:r>
                              <w:t xml:space="preserve">: Instructions for </w:t>
                            </w:r>
                            <w:proofErr w:type="spellStart"/>
                            <w:r>
                              <w:t>Baofeng</w:t>
                            </w:r>
                            <w:proofErr w:type="spellEnd"/>
                            <w:r>
                              <w:t xml:space="preserve"> Radio</w:t>
                            </w:r>
                          </w:p>
                        </w:txbxContent>
                      </v:textbox>
                      <w10:wrap type="topAndBottom"/>
                    </v:shape>
                  </w:pict>
                </mc:Fallback>
              </mc:AlternateContent>
            </w:r>
          </w:p>
        </w:tc>
      </w:tr>
      <w:tr w:rsidR="00572CF1" w14:paraId="72A4283A" w14:textId="77777777">
        <w:tc>
          <w:tcPr>
            <w:tcW w:w="558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0303F544" w14:textId="77777777" w:rsidR="00572CF1" w:rsidRDefault="001C74A0">
            <w:pPr>
              <w:pStyle w:val="TableContents"/>
              <w:numPr>
                <w:ilvl w:val="0"/>
                <w:numId w:val="3"/>
              </w:numPr>
            </w:pPr>
            <w:r>
              <w:rPr>
                <w:rFonts w:ascii="Ubuntu Condensed" w:hAnsi="Ubuntu Condensed" w:cs="Ubuntu Condensed"/>
                <w:sz w:val="20"/>
                <w:szCs w:val="20"/>
              </w:rPr>
              <w:t xml:space="preserve">With the frequency set for </w:t>
            </w:r>
            <w:r>
              <w:rPr>
                <w:rFonts w:ascii="Ubuntu Condensed" w:hAnsi="Ubuntu Condensed" w:cs="Ubuntu Condensed"/>
                <w:sz w:val="20"/>
                <w:szCs w:val="20"/>
                <w:u w:val="single"/>
              </w:rPr>
              <w:t>SIMPLX</w:t>
            </w:r>
            <w:r>
              <w:rPr>
                <w:rFonts w:ascii="Ubuntu Condensed" w:hAnsi="Ubuntu Condensed" w:cs="Ubuntu Condensed"/>
                <w:sz w:val="20"/>
                <w:szCs w:val="20"/>
              </w:rPr>
              <w:t xml:space="preserve">, make a transmission to another student whose radio is also on and set for </w:t>
            </w:r>
            <w:r>
              <w:rPr>
                <w:rFonts w:ascii="Ubuntu Condensed" w:hAnsi="Ubuntu Condensed" w:cs="Ubuntu Condensed"/>
                <w:sz w:val="20"/>
                <w:szCs w:val="20"/>
                <w:u w:val="single"/>
              </w:rPr>
              <w:t>SIMPLX</w:t>
            </w:r>
            <w:r>
              <w:rPr>
                <w:rFonts w:ascii="Ubuntu Condensed" w:hAnsi="Ubuntu Condensed" w:cs="Ubuntu Condensed"/>
                <w:sz w:val="20"/>
                <w:szCs w:val="20"/>
              </w:rPr>
              <w:t>.</w:t>
            </w:r>
          </w:p>
          <w:p w14:paraId="49E4E69A" w14:textId="77777777" w:rsidR="00572CF1" w:rsidRDefault="00572CF1">
            <w:pPr>
              <w:pStyle w:val="TableContents"/>
              <w:rPr>
                <w:rFonts w:ascii="Ubuntu Condensed" w:hAnsi="Ubuntu Condensed" w:cs="Ubuntu Condensed"/>
                <w:sz w:val="20"/>
                <w:szCs w:val="20"/>
              </w:rPr>
            </w:pPr>
          </w:p>
          <w:p w14:paraId="6D6F84ED" w14:textId="1E9E924D" w:rsidR="00572CF1" w:rsidRDefault="001C74A0">
            <w:pPr>
              <w:pStyle w:val="TableContents"/>
              <w:ind w:left="809"/>
            </w:pPr>
            <w:r>
              <w:rPr>
                <w:rFonts w:ascii="Ubuntu Condensed" w:hAnsi="Ubuntu Condensed" w:cs="Ubuntu Condensed"/>
                <w:sz w:val="20"/>
                <w:szCs w:val="20"/>
              </w:rPr>
              <w:t xml:space="preserve">Note: Students will use their FCC issued callsign throughout the workshop. Those students unlicensed will operate under the special event issued callsign under the supervision of </w:t>
            </w:r>
            <w:r w:rsidR="00C87D58">
              <w:rPr>
                <w:rFonts w:ascii="Ubuntu Condensed" w:hAnsi="Ubuntu Condensed" w:cs="Ubuntu Condensed"/>
                <w:sz w:val="20"/>
                <w:szCs w:val="20"/>
              </w:rPr>
              <w:t>an</w:t>
            </w:r>
            <w:r>
              <w:rPr>
                <w:rFonts w:ascii="Ubuntu Condensed" w:hAnsi="Ubuntu Condensed" w:cs="Ubuntu Condensed"/>
                <w:sz w:val="20"/>
                <w:szCs w:val="20"/>
              </w:rPr>
              <w:t xml:space="preserve"> FCC licensed control operator.</w:t>
            </w:r>
          </w:p>
        </w:tc>
        <w:tc>
          <w:tcPr>
            <w:tcW w:w="18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6A4B66EA" w14:textId="77777777" w:rsidR="00572CF1" w:rsidRDefault="00572CF1">
            <w:pPr>
              <w:pStyle w:val="TableContents"/>
              <w:snapToGrid w:val="0"/>
            </w:pPr>
          </w:p>
        </w:tc>
        <w:tc>
          <w:tcPr>
            <w:tcW w:w="4225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69B811B9" w14:textId="6FB96CEC" w:rsidR="00572CF1" w:rsidRDefault="001C74A0">
            <w:pPr>
              <w:pStyle w:val="TableContents"/>
            </w:pPr>
            <w:r>
              <w:rPr>
                <w:rFonts w:ascii="Ubuntu Condensed" w:hAnsi="Ubuntu Condensed" w:cs="Ubuntu Condensed"/>
                <w:sz w:val="20"/>
                <w:szCs w:val="20"/>
              </w:rPr>
              <w:t xml:space="preserve">For example, here is </w:t>
            </w:r>
            <w:r w:rsidR="00C87D58">
              <w:rPr>
                <w:rFonts w:ascii="Ubuntu Condensed" w:hAnsi="Ubuntu Condensed" w:cs="Ubuntu Condensed"/>
                <w:sz w:val="20"/>
                <w:szCs w:val="20"/>
              </w:rPr>
              <w:t>a</w:t>
            </w:r>
            <w:r>
              <w:rPr>
                <w:rFonts w:ascii="Ubuntu Condensed" w:hAnsi="Ubuntu Condensed" w:cs="Ubuntu Condensed"/>
                <w:sz w:val="20"/>
                <w:szCs w:val="20"/>
              </w:rPr>
              <w:t xml:space="preserve"> radio report exchange between to stations.</w:t>
            </w:r>
          </w:p>
          <w:p w14:paraId="558CC391" w14:textId="77777777" w:rsidR="00572CF1" w:rsidRDefault="00572CF1">
            <w:pPr>
              <w:pStyle w:val="TableContents"/>
              <w:ind w:left="360"/>
              <w:rPr>
                <w:rFonts w:ascii="Ubuntu Condensed" w:hAnsi="Ubuntu Condensed" w:cs="Ubuntu Condensed"/>
                <w:sz w:val="20"/>
                <w:szCs w:val="20"/>
              </w:rPr>
            </w:pPr>
          </w:p>
          <w:p w14:paraId="143777F5" w14:textId="445F53E3" w:rsidR="00572CF1" w:rsidRDefault="001C74A0">
            <w:pPr>
              <w:pStyle w:val="TableContents"/>
              <w:ind w:left="180"/>
            </w:pPr>
            <w:r>
              <w:rPr>
                <w:rFonts w:ascii="Ubuntu Condensed" w:eastAsia="Ubuntu Condensed" w:hAnsi="Ubuntu Condensed" w:cs="Ubuntu Condensed"/>
                <w:sz w:val="20"/>
                <w:szCs w:val="20"/>
              </w:rPr>
              <w:t>“</w:t>
            </w:r>
            <w:r>
              <w:rPr>
                <w:rFonts w:ascii="Ubuntu Condensed" w:hAnsi="Ubuntu Condensed" w:cs="Ubuntu Condensed"/>
                <w:sz w:val="20"/>
                <w:szCs w:val="20"/>
              </w:rPr>
              <w:t>This is W2AAA. Can someone give me a radio check?”</w:t>
            </w:r>
          </w:p>
          <w:p w14:paraId="2F01A329" w14:textId="77777777" w:rsidR="00572CF1" w:rsidRDefault="00572CF1">
            <w:pPr>
              <w:pStyle w:val="TableContents"/>
              <w:ind w:left="180"/>
              <w:rPr>
                <w:rFonts w:ascii="Ubuntu Condensed" w:hAnsi="Ubuntu Condensed" w:cs="Ubuntu Condensed"/>
                <w:sz w:val="20"/>
                <w:szCs w:val="20"/>
              </w:rPr>
            </w:pPr>
          </w:p>
          <w:p w14:paraId="6CDD155D" w14:textId="77777777" w:rsidR="00572CF1" w:rsidRDefault="001C74A0">
            <w:pPr>
              <w:pStyle w:val="TableContents"/>
              <w:ind w:left="180"/>
            </w:pPr>
            <w:r>
              <w:rPr>
                <w:rFonts w:ascii="Ubuntu Condensed" w:hAnsi="Ubuntu Condensed" w:cs="Ubuntu Condensed"/>
                <w:sz w:val="20"/>
                <w:szCs w:val="20"/>
              </w:rPr>
              <w:t>Someone may respond with the following:</w:t>
            </w:r>
          </w:p>
          <w:p w14:paraId="788976D6" w14:textId="77777777" w:rsidR="00572CF1" w:rsidRDefault="00572CF1">
            <w:pPr>
              <w:pStyle w:val="TableContents"/>
              <w:ind w:left="180"/>
              <w:rPr>
                <w:rFonts w:ascii="Ubuntu Condensed" w:hAnsi="Ubuntu Condensed" w:cs="Ubuntu Condensed"/>
                <w:sz w:val="20"/>
                <w:szCs w:val="20"/>
              </w:rPr>
            </w:pPr>
          </w:p>
          <w:p w14:paraId="4CA0D8DE" w14:textId="52669141" w:rsidR="00572CF1" w:rsidRDefault="001C74A0">
            <w:pPr>
              <w:pStyle w:val="TableContents"/>
              <w:ind w:left="180"/>
            </w:pPr>
            <w:r>
              <w:rPr>
                <w:rFonts w:ascii="Ubuntu Condensed" w:hAnsi="Ubuntu Condensed" w:cs="Ubuntu Condensed"/>
                <w:sz w:val="20"/>
                <w:szCs w:val="20"/>
              </w:rPr>
              <w:t>W2AAA this is W2BBB, I hear you loud and clear</w:t>
            </w:r>
            <w:r w:rsidR="002D0667">
              <w:rPr>
                <w:rFonts w:ascii="Ubuntu Condensed" w:hAnsi="Ubuntu Condensed" w:cs="Ubuntu Condensed"/>
                <w:sz w:val="20"/>
                <w:szCs w:val="20"/>
              </w:rPr>
              <w:t>.</w:t>
            </w:r>
          </w:p>
          <w:p w14:paraId="51AC907E" w14:textId="77777777" w:rsidR="00572CF1" w:rsidRDefault="00572CF1">
            <w:pPr>
              <w:pStyle w:val="TableContents"/>
              <w:ind w:left="180"/>
              <w:rPr>
                <w:rFonts w:ascii="Ubuntu Condensed" w:hAnsi="Ubuntu Condensed" w:cs="Ubuntu Condensed"/>
                <w:sz w:val="20"/>
                <w:szCs w:val="20"/>
              </w:rPr>
            </w:pPr>
          </w:p>
          <w:p w14:paraId="6430156D" w14:textId="77777777" w:rsidR="00572CF1" w:rsidRDefault="001C74A0">
            <w:pPr>
              <w:pStyle w:val="TableContents"/>
              <w:ind w:left="180"/>
            </w:pPr>
            <w:r>
              <w:rPr>
                <w:rFonts w:ascii="Ubuntu Condensed" w:hAnsi="Ubuntu Condensed" w:cs="Ubuntu Condensed"/>
                <w:sz w:val="20"/>
                <w:szCs w:val="20"/>
              </w:rPr>
              <w:t>Then you acknowledge the report</w:t>
            </w:r>
          </w:p>
          <w:p w14:paraId="23B2E6C4" w14:textId="77777777" w:rsidR="00572CF1" w:rsidRDefault="00572CF1">
            <w:pPr>
              <w:pStyle w:val="TableContents"/>
              <w:ind w:left="180"/>
              <w:rPr>
                <w:rFonts w:ascii="Ubuntu Condensed" w:hAnsi="Ubuntu Condensed" w:cs="Ubuntu Condensed"/>
                <w:sz w:val="20"/>
                <w:szCs w:val="20"/>
              </w:rPr>
            </w:pPr>
          </w:p>
          <w:p w14:paraId="214BC3D3" w14:textId="77777777" w:rsidR="00572CF1" w:rsidRDefault="001C74A0">
            <w:pPr>
              <w:pStyle w:val="TableContents"/>
              <w:ind w:left="180"/>
            </w:pPr>
            <w:r>
              <w:rPr>
                <w:rFonts w:ascii="Ubuntu Condensed" w:eastAsia="Ubuntu Condensed" w:hAnsi="Ubuntu Condensed" w:cs="Ubuntu Condensed"/>
                <w:sz w:val="20"/>
                <w:szCs w:val="20"/>
              </w:rPr>
              <w:t>“</w:t>
            </w:r>
            <w:r>
              <w:rPr>
                <w:rFonts w:ascii="Ubuntu Condensed" w:hAnsi="Ubuntu Condensed" w:cs="Ubuntu Condensed"/>
                <w:sz w:val="20"/>
                <w:szCs w:val="20"/>
              </w:rPr>
              <w:t>QSL. Your loud and clear as well. Thank you for the report. W2BBB this is W2AAA clear”</w:t>
            </w:r>
          </w:p>
        </w:tc>
      </w:tr>
    </w:tbl>
    <w:p w14:paraId="1EA82A37" w14:textId="77777777" w:rsidR="00572CF1" w:rsidRDefault="00572CF1">
      <w:pPr>
        <w:pStyle w:val="BodyText"/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</w:pBdr>
        <w:spacing w:after="0"/>
        <w:rPr>
          <w:color w:val="333333"/>
        </w:rPr>
      </w:pPr>
    </w:p>
    <w:p w14:paraId="34683E3F" w14:textId="77777777" w:rsidR="00572CF1" w:rsidRDefault="00572CF1">
      <w:pPr>
        <w:pStyle w:val="BodyText"/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</w:pBdr>
        <w:spacing w:after="0"/>
        <w:rPr>
          <w:color w:val="333333"/>
        </w:rPr>
      </w:pPr>
    </w:p>
    <w:p w14:paraId="1E28CE8E" w14:textId="77777777" w:rsidR="00572CF1" w:rsidRDefault="00572CF1">
      <w:pPr>
        <w:pStyle w:val="Heading2"/>
        <w:rPr>
          <w:color w:val="333333"/>
          <w:sz w:val="24"/>
        </w:rPr>
      </w:pPr>
    </w:p>
    <w:p w14:paraId="1E88E4FF" w14:textId="77777777" w:rsidR="00572CF1" w:rsidRDefault="001C74A0">
      <w:pPr>
        <w:pStyle w:val="Heading2"/>
        <w:pageBreakBefore/>
      </w:pPr>
      <w:r>
        <w:lastRenderedPageBreak/>
        <w:t>Manual Programming</w:t>
      </w:r>
    </w:p>
    <w:p w14:paraId="04C5C216" w14:textId="7B9827AB" w:rsidR="00572CF1" w:rsidRDefault="001C74A0">
      <w:pPr>
        <w:pStyle w:val="BodyText"/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</w:pBdr>
        <w:spacing w:after="0"/>
      </w:pPr>
      <w:r>
        <w:t>While CHIRP</w:t>
      </w:r>
      <w:r w:rsidR="002D0667">
        <w:t>-next</w:t>
      </w:r>
      <w:r>
        <w:t xml:space="preserve"> takes care of the most tedious aspects of setting up and programming your radio, there are some configurations that are best verified manually. </w:t>
      </w:r>
    </w:p>
    <w:p w14:paraId="31B3895B" w14:textId="77777777" w:rsidR="00572CF1" w:rsidRDefault="00572CF1">
      <w:pPr>
        <w:pStyle w:val="BodyText"/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</w:pBdr>
        <w:spacing w:after="0"/>
      </w:pPr>
    </w:p>
    <w:p w14:paraId="4FA926D9" w14:textId="77777777" w:rsidR="00572CF1" w:rsidRDefault="001C74A0">
      <w:pPr>
        <w:pStyle w:val="BodyText"/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</w:pBdr>
        <w:spacing w:after="0"/>
      </w:pPr>
      <w:r>
        <w:t xml:space="preserve">This is especially important since we will be working with </w:t>
      </w:r>
      <w:proofErr w:type="gramStart"/>
      <w:r>
        <w:t>a number of</w:t>
      </w:r>
      <w:proofErr w:type="gramEnd"/>
      <w:r>
        <w:t xml:space="preserve"> </w:t>
      </w:r>
      <w:proofErr w:type="gramStart"/>
      <w:r>
        <w:t>radios</w:t>
      </w:r>
      <w:proofErr w:type="gramEnd"/>
      <w:r>
        <w:t xml:space="preserve"> transmitting in close quarters and want to reduce potential interference.</w:t>
      </w:r>
    </w:p>
    <w:p w14:paraId="274434EA" w14:textId="77777777" w:rsidR="00572CF1" w:rsidRDefault="00572CF1">
      <w:pPr>
        <w:pStyle w:val="BodyText"/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</w:pBdr>
        <w:spacing w:after="0"/>
      </w:pPr>
    </w:p>
    <w:p w14:paraId="7EAEC5ED" w14:textId="60C1663A" w:rsidR="00572CF1" w:rsidRDefault="001C74A0">
      <w:pPr>
        <w:pStyle w:val="BodyText"/>
        <w:numPr>
          <w:ilvl w:val="0"/>
          <w:numId w:val="4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</w:pBdr>
        <w:spacing w:after="0"/>
      </w:pPr>
      <w:r>
        <w:t>Set Squelch (SQL) sensitivity to ignore noise</w:t>
      </w:r>
      <w:r w:rsidR="00903BA5">
        <w:t>.</w:t>
      </w:r>
    </w:p>
    <w:p w14:paraId="11EC1BE6" w14:textId="767BAB90" w:rsidR="00572CF1" w:rsidRDefault="001C74A0">
      <w:pPr>
        <w:pStyle w:val="BodyText"/>
        <w:numPr>
          <w:ilvl w:val="0"/>
          <w:numId w:val="4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</w:pBdr>
        <w:spacing w:after="0"/>
      </w:pPr>
      <w:r>
        <w:t>Set Transmit power (TXP) to low so we do not overload receive on radios using adjacent frequencies</w:t>
      </w:r>
      <w:r w:rsidR="00903BA5">
        <w:t>.</w:t>
      </w:r>
    </w:p>
    <w:p w14:paraId="29F6F157" w14:textId="0171B41E" w:rsidR="00572CF1" w:rsidRDefault="001C74A0">
      <w:pPr>
        <w:pStyle w:val="BodyText"/>
        <w:numPr>
          <w:ilvl w:val="0"/>
          <w:numId w:val="4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</w:pBdr>
        <w:spacing w:after="0"/>
      </w:pPr>
      <w:r>
        <w:t>Turn off all courtesy tone features</w:t>
      </w:r>
      <w:r w:rsidR="00903BA5">
        <w:t>.</w:t>
      </w:r>
    </w:p>
    <w:p w14:paraId="01956596" w14:textId="77777777" w:rsidR="00572CF1" w:rsidRDefault="001C74A0">
      <w:pPr>
        <w:pStyle w:val="BodyText"/>
        <w:numPr>
          <w:ilvl w:val="0"/>
          <w:numId w:val="4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</w:pBdr>
        <w:spacing w:after="0"/>
      </w:pPr>
      <w:r>
        <w:t>Set Voice Operation Transmission (VOX) sensitivity so the radio transmits when it hears audio from the USB sound device via the audio cable (we will install audio cable later.)</w:t>
      </w:r>
    </w:p>
    <w:p w14:paraId="5B66C9D6" w14:textId="77777777" w:rsidR="00572CF1" w:rsidRDefault="00572CF1">
      <w:pPr>
        <w:pStyle w:val="BodyText"/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</w:pBdr>
        <w:spacing w:after="0"/>
      </w:pPr>
    </w:p>
    <w:p w14:paraId="115A063D" w14:textId="77777777" w:rsidR="00572CF1" w:rsidRDefault="001C74A0">
      <w:pPr>
        <w:pStyle w:val="BodyText"/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</w:pBdr>
        <w:spacing w:after="0"/>
      </w:pPr>
      <w:r>
        <w:t>We can configure these settings manually by performing the following:</w:t>
      </w:r>
    </w:p>
    <w:p w14:paraId="45AE1BE4" w14:textId="77777777" w:rsidR="00572CF1" w:rsidRDefault="00572CF1">
      <w:pPr>
        <w:pStyle w:val="BodyText"/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</w:pBdr>
        <w:spacing w:after="0"/>
      </w:pPr>
    </w:p>
    <w:tbl>
      <w:tblPr>
        <w:tblW w:w="0" w:type="auto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5666"/>
        <w:gridCol w:w="1264"/>
        <w:gridCol w:w="1794"/>
        <w:gridCol w:w="1258"/>
      </w:tblGrid>
      <w:tr w:rsidR="00572CF1" w14:paraId="43DCBC01" w14:textId="77777777">
        <w:tc>
          <w:tcPr>
            <w:tcW w:w="5666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4370C97A" w14:textId="77777777" w:rsidR="00572CF1" w:rsidRDefault="001C74A0">
            <w:pPr>
              <w:pStyle w:val="TableContents"/>
              <w:numPr>
                <w:ilvl w:val="0"/>
                <w:numId w:val="8"/>
              </w:numPr>
            </w:pPr>
            <w:r>
              <w:rPr>
                <w:rFonts w:ascii="Ubuntu Condensed" w:hAnsi="Ubuntu Condensed" w:cs="Ubuntu Condensed"/>
                <w:sz w:val="20"/>
                <w:szCs w:val="20"/>
              </w:rPr>
              <w:t>Press the MENU button then press the UP or DOWN buttons to cycle through the MENU items.</w:t>
            </w:r>
          </w:p>
        </w:tc>
        <w:tc>
          <w:tcPr>
            <w:tcW w:w="4316" w:type="dxa"/>
            <w:gridSpan w:val="3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58EE2A61" w14:textId="77777777" w:rsidR="00572CF1" w:rsidRDefault="00572CF1">
            <w:pPr>
              <w:pStyle w:val="TableContents"/>
              <w:snapToGrid w:val="0"/>
              <w:rPr>
                <w:rFonts w:ascii="Ubuntu Condensed" w:hAnsi="Ubuntu Condensed" w:cs="Ubuntu Condensed"/>
                <w:sz w:val="20"/>
                <w:szCs w:val="20"/>
              </w:rPr>
            </w:pPr>
          </w:p>
        </w:tc>
      </w:tr>
      <w:tr w:rsidR="00572CF1" w14:paraId="167BA2D4" w14:textId="77777777">
        <w:tc>
          <w:tcPr>
            <w:tcW w:w="5666" w:type="dxa"/>
            <w:vMerge w:val="restart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06255A5E" w14:textId="77777777" w:rsidR="00572CF1" w:rsidRDefault="001C74A0">
            <w:pPr>
              <w:pStyle w:val="TableContents"/>
              <w:numPr>
                <w:ilvl w:val="0"/>
                <w:numId w:val="8"/>
              </w:numPr>
            </w:pPr>
            <w:r>
              <w:rPr>
                <w:rFonts w:ascii="Ubuntu Condensed" w:hAnsi="Ubuntu Condensed" w:cs="Ubuntu Condensed"/>
                <w:sz w:val="20"/>
                <w:szCs w:val="20"/>
              </w:rPr>
              <w:t>For each MENU item in the table at right, change the setting depicted.</w:t>
            </w:r>
          </w:p>
          <w:p w14:paraId="6208801E" w14:textId="77777777" w:rsidR="00572CF1" w:rsidRDefault="001C74A0">
            <w:pPr>
              <w:pStyle w:val="TableContents"/>
              <w:numPr>
                <w:ilvl w:val="0"/>
                <w:numId w:val="5"/>
              </w:numPr>
            </w:pPr>
            <w:r>
              <w:rPr>
                <w:rFonts w:ascii="Ubuntu Condensed" w:hAnsi="Ubuntu Condensed" w:cs="Ubuntu Condensed"/>
                <w:sz w:val="20"/>
                <w:szCs w:val="20"/>
              </w:rPr>
              <w:t>Cycle to the MENU item using the UP and DOWN buttons.</w:t>
            </w:r>
          </w:p>
          <w:p w14:paraId="7B27F309" w14:textId="77777777" w:rsidR="00572CF1" w:rsidRDefault="001C74A0">
            <w:pPr>
              <w:pStyle w:val="TableContents"/>
              <w:numPr>
                <w:ilvl w:val="0"/>
                <w:numId w:val="5"/>
              </w:numPr>
            </w:pPr>
            <w:r>
              <w:rPr>
                <w:rFonts w:ascii="Ubuntu Condensed" w:hAnsi="Ubuntu Condensed" w:cs="Ubuntu Condensed"/>
                <w:sz w:val="20"/>
                <w:szCs w:val="20"/>
              </w:rPr>
              <w:t>Press MENU button again to enter configuration.</w:t>
            </w:r>
          </w:p>
          <w:p w14:paraId="46A38EF0" w14:textId="1108E085" w:rsidR="00572CF1" w:rsidRDefault="001C74A0">
            <w:pPr>
              <w:pStyle w:val="TableContents"/>
              <w:numPr>
                <w:ilvl w:val="0"/>
                <w:numId w:val="5"/>
              </w:numPr>
            </w:pPr>
            <w:r>
              <w:rPr>
                <w:rFonts w:ascii="Ubuntu Condensed" w:hAnsi="Ubuntu Condensed" w:cs="Ubuntu Condensed"/>
                <w:sz w:val="20"/>
                <w:szCs w:val="20"/>
              </w:rPr>
              <w:t xml:space="preserve">Pres UP or DOWN </w:t>
            </w:r>
            <w:r w:rsidR="002D0667">
              <w:rPr>
                <w:rFonts w:ascii="Ubuntu Condensed" w:hAnsi="Ubuntu Condensed" w:cs="Ubuntu Condensed"/>
                <w:sz w:val="20"/>
                <w:szCs w:val="20"/>
              </w:rPr>
              <w:t>buttons</w:t>
            </w:r>
            <w:r>
              <w:rPr>
                <w:rFonts w:ascii="Ubuntu Condensed" w:hAnsi="Ubuntu Condensed" w:cs="Ubuntu Condensed"/>
                <w:sz w:val="20"/>
                <w:szCs w:val="20"/>
              </w:rPr>
              <w:t xml:space="preserve"> to cycle through SETTING options.</w:t>
            </w:r>
          </w:p>
          <w:p w14:paraId="0BAF71F8" w14:textId="77777777" w:rsidR="00572CF1" w:rsidRDefault="001C74A0">
            <w:pPr>
              <w:pStyle w:val="TableContents"/>
              <w:numPr>
                <w:ilvl w:val="0"/>
                <w:numId w:val="5"/>
              </w:numPr>
            </w:pPr>
            <w:r>
              <w:rPr>
                <w:rFonts w:ascii="Ubuntu Condensed" w:hAnsi="Ubuntu Condensed" w:cs="Ubuntu Condensed"/>
                <w:sz w:val="20"/>
                <w:szCs w:val="20"/>
              </w:rPr>
              <w:t>Press MENU button again to confirm setting.</w:t>
            </w:r>
          </w:p>
          <w:p w14:paraId="64B3F655" w14:textId="77777777" w:rsidR="00572CF1" w:rsidRDefault="001C74A0">
            <w:pPr>
              <w:pStyle w:val="TableContents"/>
              <w:numPr>
                <w:ilvl w:val="0"/>
                <w:numId w:val="5"/>
              </w:numPr>
            </w:pPr>
            <w:r>
              <w:rPr>
                <w:rFonts w:ascii="Ubuntu Condensed" w:hAnsi="Ubuntu Condensed" w:cs="Ubuntu Condensed"/>
                <w:sz w:val="20"/>
                <w:szCs w:val="20"/>
              </w:rPr>
              <w:t>Press EXIT to leave programming.</w:t>
            </w:r>
          </w:p>
        </w:tc>
        <w:tc>
          <w:tcPr>
            <w:tcW w:w="1264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66FE0068" w14:textId="77777777" w:rsidR="00572CF1" w:rsidRDefault="001C74A0">
            <w:pPr>
              <w:pStyle w:val="TableContents"/>
              <w:jc w:val="center"/>
            </w:pPr>
            <w:r>
              <w:rPr>
                <w:rFonts w:ascii="Ubuntu Condensed" w:hAnsi="Ubuntu Condensed" w:cs="Ubuntu Condensed"/>
                <w:sz w:val="20"/>
                <w:szCs w:val="20"/>
              </w:rPr>
              <w:t>Menu</w:t>
            </w:r>
          </w:p>
        </w:tc>
        <w:tc>
          <w:tcPr>
            <w:tcW w:w="1794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39627457" w14:textId="77777777" w:rsidR="00572CF1" w:rsidRDefault="001C74A0">
            <w:pPr>
              <w:pStyle w:val="TableContents"/>
              <w:jc w:val="center"/>
            </w:pPr>
            <w:r>
              <w:rPr>
                <w:rFonts w:ascii="Ubuntu Condensed" w:hAnsi="Ubuntu Condensed" w:cs="Ubuntu Condensed"/>
                <w:sz w:val="20"/>
                <w:szCs w:val="20"/>
              </w:rPr>
              <w:t>Function</w:t>
            </w:r>
          </w:p>
        </w:tc>
        <w:tc>
          <w:tcPr>
            <w:tcW w:w="1258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1116104A" w14:textId="77777777" w:rsidR="00572CF1" w:rsidRDefault="001C74A0">
            <w:pPr>
              <w:pStyle w:val="TableContents"/>
              <w:jc w:val="center"/>
            </w:pPr>
            <w:r>
              <w:rPr>
                <w:rFonts w:ascii="Ubuntu Condensed" w:hAnsi="Ubuntu Condensed" w:cs="Ubuntu Condensed"/>
                <w:sz w:val="20"/>
                <w:szCs w:val="20"/>
              </w:rPr>
              <w:t>Setting</w:t>
            </w:r>
          </w:p>
        </w:tc>
      </w:tr>
      <w:tr w:rsidR="00572CF1" w14:paraId="2ED0F49B" w14:textId="77777777">
        <w:tc>
          <w:tcPr>
            <w:tcW w:w="5666" w:type="dxa"/>
            <w:vMerge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20225E7B" w14:textId="77777777" w:rsidR="00572CF1" w:rsidRDefault="00572CF1">
            <w:pPr>
              <w:snapToGrid w:val="0"/>
              <w:rPr>
                <w:rFonts w:ascii="Ubuntu Condensed" w:hAnsi="Ubuntu Condensed" w:cs="Ubuntu Condensed"/>
              </w:rPr>
            </w:pPr>
          </w:p>
        </w:tc>
        <w:tc>
          <w:tcPr>
            <w:tcW w:w="1264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618F68C0" w14:textId="77777777" w:rsidR="00572CF1" w:rsidRDefault="001C74A0">
            <w:pPr>
              <w:pStyle w:val="TableContents"/>
              <w:jc w:val="center"/>
            </w:pPr>
            <w:r>
              <w:rPr>
                <w:rFonts w:ascii="Ubuntu Condensed" w:hAnsi="Ubuntu Condensed" w:cs="Ubuntu Condensed"/>
                <w:sz w:val="20"/>
                <w:szCs w:val="20"/>
              </w:rPr>
              <w:t>0</w:t>
            </w:r>
          </w:p>
        </w:tc>
        <w:tc>
          <w:tcPr>
            <w:tcW w:w="1794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55B2864F" w14:textId="77777777" w:rsidR="00572CF1" w:rsidRDefault="001C74A0">
            <w:pPr>
              <w:pStyle w:val="TableContents"/>
            </w:pPr>
            <w:r>
              <w:rPr>
                <w:rFonts w:ascii="Ubuntu Condensed" w:hAnsi="Ubuntu Condensed" w:cs="Ubuntu Condensed"/>
                <w:sz w:val="20"/>
                <w:szCs w:val="20"/>
              </w:rPr>
              <w:t>SQL (Squelch Level)</w:t>
            </w:r>
          </w:p>
        </w:tc>
        <w:tc>
          <w:tcPr>
            <w:tcW w:w="1258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3CD76881" w14:textId="77777777" w:rsidR="00572CF1" w:rsidRDefault="001C74A0">
            <w:pPr>
              <w:pStyle w:val="TableContents"/>
              <w:jc w:val="center"/>
            </w:pPr>
            <w:r>
              <w:rPr>
                <w:rFonts w:ascii="Ubuntu Condensed" w:hAnsi="Ubuntu Condensed" w:cs="Ubuntu Condensed"/>
                <w:sz w:val="20"/>
                <w:szCs w:val="20"/>
              </w:rPr>
              <w:t>3</w:t>
            </w:r>
          </w:p>
        </w:tc>
      </w:tr>
      <w:tr w:rsidR="00572CF1" w14:paraId="21253858" w14:textId="77777777">
        <w:tc>
          <w:tcPr>
            <w:tcW w:w="5666" w:type="dxa"/>
            <w:vMerge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2144ACB0" w14:textId="77777777" w:rsidR="00572CF1" w:rsidRDefault="00572CF1">
            <w:pPr>
              <w:snapToGrid w:val="0"/>
              <w:rPr>
                <w:rFonts w:ascii="Ubuntu Condensed" w:hAnsi="Ubuntu Condensed" w:cs="Ubuntu Condensed"/>
              </w:rPr>
            </w:pPr>
          </w:p>
        </w:tc>
        <w:tc>
          <w:tcPr>
            <w:tcW w:w="1264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62A18F43" w14:textId="77777777" w:rsidR="00572CF1" w:rsidRDefault="001C74A0">
            <w:pPr>
              <w:pStyle w:val="TableContents"/>
              <w:jc w:val="center"/>
            </w:pPr>
            <w:r>
              <w:rPr>
                <w:rFonts w:ascii="Ubuntu Condensed" w:hAnsi="Ubuntu Condensed" w:cs="Ubuntu Condensed"/>
                <w:sz w:val="20"/>
                <w:szCs w:val="20"/>
              </w:rPr>
              <w:t>2</w:t>
            </w:r>
          </w:p>
        </w:tc>
        <w:tc>
          <w:tcPr>
            <w:tcW w:w="1794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6B01E770" w14:textId="77777777" w:rsidR="00572CF1" w:rsidRDefault="001C74A0">
            <w:pPr>
              <w:pStyle w:val="TableContents"/>
            </w:pPr>
            <w:r>
              <w:rPr>
                <w:rFonts w:ascii="Ubuntu Condensed" w:hAnsi="Ubuntu Condensed" w:cs="Ubuntu Condensed"/>
                <w:sz w:val="20"/>
                <w:szCs w:val="20"/>
              </w:rPr>
              <w:t>TXP (Transmit Power)</w:t>
            </w:r>
          </w:p>
        </w:tc>
        <w:tc>
          <w:tcPr>
            <w:tcW w:w="1258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43189552" w14:textId="77777777" w:rsidR="00572CF1" w:rsidRDefault="001C74A0">
            <w:pPr>
              <w:pStyle w:val="TableContents"/>
              <w:jc w:val="center"/>
            </w:pPr>
            <w:r>
              <w:rPr>
                <w:rFonts w:ascii="Ubuntu Condensed" w:hAnsi="Ubuntu Condensed" w:cs="Ubuntu Condensed"/>
                <w:sz w:val="20"/>
                <w:szCs w:val="20"/>
              </w:rPr>
              <w:t>LOW</w:t>
            </w:r>
          </w:p>
        </w:tc>
      </w:tr>
      <w:tr w:rsidR="00572CF1" w14:paraId="102DDD67" w14:textId="77777777">
        <w:tc>
          <w:tcPr>
            <w:tcW w:w="5666" w:type="dxa"/>
            <w:vMerge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2BEF3B5F" w14:textId="77777777" w:rsidR="00572CF1" w:rsidRDefault="00572CF1">
            <w:pPr>
              <w:snapToGrid w:val="0"/>
              <w:rPr>
                <w:rFonts w:ascii="Ubuntu Condensed" w:hAnsi="Ubuntu Condensed" w:cs="Ubuntu Condensed"/>
              </w:rPr>
            </w:pPr>
          </w:p>
        </w:tc>
        <w:tc>
          <w:tcPr>
            <w:tcW w:w="1264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13C57638" w14:textId="77777777" w:rsidR="00572CF1" w:rsidRDefault="001C74A0">
            <w:pPr>
              <w:pStyle w:val="TableContents"/>
              <w:jc w:val="center"/>
            </w:pPr>
            <w:r>
              <w:rPr>
                <w:rFonts w:ascii="Ubuntu Condensed" w:hAnsi="Ubuntu Condensed" w:cs="Ubuntu Condensed"/>
                <w:sz w:val="20"/>
                <w:szCs w:val="20"/>
              </w:rPr>
              <w:t>4</w:t>
            </w:r>
          </w:p>
        </w:tc>
        <w:tc>
          <w:tcPr>
            <w:tcW w:w="1794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1954F97E" w14:textId="77777777" w:rsidR="00572CF1" w:rsidRDefault="001C74A0">
            <w:pPr>
              <w:pStyle w:val="TableContents"/>
            </w:pPr>
            <w:r>
              <w:rPr>
                <w:rFonts w:ascii="Ubuntu Condensed" w:hAnsi="Ubuntu Condensed" w:cs="Ubuntu Condensed"/>
                <w:sz w:val="20"/>
                <w:szCs w:val="20"/>
              </w:rPr>
              <w:t>VOX (Voice operated transmission)</w:t>
            </w:r>
          </w:p>
        </w:tc>
        <w:tc>
          <w:tcPr>
            <w:tcW w:w="1258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6BF4249F" w14:textId="77777777" w:rsidR="00572CF1" w:rsidRDefault="001C74A0">
            <w:pPr>
              <w:pStyle w:val="TableContents"/>
              <w:jc w:val="center"/>
            </w:pPr>
            <w:r>
              <w:rPr>
                <w:rFonts w:ascii="Ubuntu Condensed" w:hAnsi="Ubuntu Condensed" w:cs="Ubuntu Condensed"/>
                <w:sz w:val="20"/>
                <w:szCs w:val="20"/>
              </w:rPr>
              <w:t>3</w:t>
            </w:r>
          </w:p>
        </w:tc>
      </w:tr>
      <w:tr w:rsidR="00572CF1" w14:paraId="1C05ED9B" w14:textId="77777777">
        <w:tc>
          <w:tcPr>
            <w:tcW w:w="5666" w:type="dxa"/>
            <w:vMerge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4A9372C9" w14:textId="77777777" w:rsidR="00572CF1" w:rsidRDefault="00572CF1">
            <w:pPr>
              <w:snapToGrid w:val="0"/>
              <w:rPr>
                <w:rFonts w:ascii="Ubuntu Condensed" w:hAnsi="Ubuntu Condensed" w:cs="Ubuntu Condensed"/>
              </w:rPr>
            </w:pPr>
          </w:p>
        </w:tc>
        <w:tc>
          <w:tcPr>
            <w:tcW w:w="1264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15A775F8" w14:textId="77777777" w:rsidR="00572CF1" w:rsidRDefault="001C74A0">
            <w:pPr>
              <w:pStyle w:val="TableContents"/>
              <w:jc w:val="center"/>
            </w:pPr>
            <w:r>
              <w:rPr>
                <w:rFonts w:ascii="Ubuntu Condensed" w:hAnsi="Ubuntu Condensed" w:cs="Ubuntu Condensed"/>
                <w:sz w:val="20"/>
                <w:szCs w:val="20"/>
              </w:rPr>
              <w:t>34-37</w:t>
            </w:r>
          </w:p>
        </w:tc>
        <w:tc>
          <w:tcPr>
            <w:tcW w:w="1794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5465629D" w14:textId="77777777" w:rsidR="00572CF1" w:rsidRDefault="001C74A0">
            <w:pPr>
              <w:pStyle w:val="TableContents"/>
            </w:pPr>
            <w:r>
              <w:rPr>
                <w:rFonts w:ascii="Ubuntu Condensed" w:hAnsi="Ubuntu Condensed" w:cs="Ubuntu Condensed"/>
                <w:sz w:val="20"/>
                <w:szCs w:val="20"/>
              </w:rPr>
              <w:t>Tail tone settings</w:t>
            </w:r>
          </w:p>
        </w:tc>
        <w:tc>
          <w:tcPr>
            <w:tcW w:w="1258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508511BA" w14:textId="77777777" w:rsidR="00572CF1" w:rsidRDefault="001C74A0">
            <w:pPr>
              <w:pStyle w:val="TableContents"/>
              <w:jc w:val="center"/>
            </w:pPr>
            <w:r>
              <w:rPr>
                <w:rFonts w:ascii="Ubuntu Condensed" w:hAnsi="Ubuntu Condensed" w:cs="Ubuntu Condensed"/>
                <w:sz w:val="20"/>
                <w:szCs w:val="20"/>
              </w:rPr>
              <w:t>OFF</w:t>
            </w:r>
          </w:p>
        </w:tc>
      </w:tr>
      <w:tr w:rsidR="00572CF1" w14:paraId="0EBE82BC" w14:textId="77777777">
        <w:tc>
          <w:tcPr>
            <w:tcW w:w="5666" w:type="dxa"/>
            <w:vMerge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2A790F67" w14:textId="77777777" w:rsidR="00572CF1" w:rsidRDefault="00572CF1">
            <w:pPr>
              <w:snapToGrid w:val="0"/>
              <w:rPr>
                <w:rFonts w:ascii="Ubuntu Condensed" w:hAnsi="Ubuntu Condensed" w:cs="Ubuntu Condensed"/>
              </w:rPr>
            </w:pPr>
          </w:p>
        </w:tc>
        <w:tc>
          <w:tcPr>
            <w:tcW w:w="1264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0150AFD3" w14:textId="77777777" w:rsidR="00572CF1" w:rsidRDefault="001C74A0">
            <w:pPr>
              <w:pStyle w:val="TableContents"/>
              <w:jc w:val="center"/>
            </w:pPr>
            <w:r>
              <w:rPr>
                <w:rFonts w:ascii="Ubuntu Condensed" w:hAnsi="Ubuntu Condensed" w:cs="Ubuntu Condensed"/>
                <w:sz w:val="20"/>
                <w:szCs w:val="20"/>
              </w:rPr>
              <w:t>39</w:t>
            </w:r>
          </w:p>
        </w:tc>
        <w:tc>
          <w:tcPr>
            <w:tcW w:w="1794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0F75D71F" w14:textId="77777777" w:rsidR="00572CF1" w:rsidRDefault="001C74A0">
            <w:pPr>
              <w:pStyle w:val="TableContents"/>
            </w:pPr>
            <w:r>
              <w:rPr>
                <w:rFonts w:ascii="Ubuntu Condensed" w:hAnsi="Ubuntu Condensed" w:cs="Ubuntu Condensed"/>
                <w:sz w:val="20"/>
                <w:szCs w:val="20"/>
              </w:rPr>
              <w:t>ROGER (tone sent end of transmission)</w:t>
            </w:r>
          </w:p>
        </w:tc>
        <w:tc>
          <w:tcPr>
            <w:tcW w:w="1258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36CA6CD9" w14:textId="77777777" w:rsidR="00572CF1" w:rsidRDefault="001C74A0">
            <w:pPr>
              <w:pStyle w:val="TableContents"/>
              <w:jc w:val="center"/>
            </w:pPr>
            <w:r>
              <w:rPr>
                <w:rFonts w:ascii="Ubuntu Condensed" w:hAnsi="Ubuntu Condensed" w:cs="Ubuntu Condensed"/>
                <w:sz w:val="20"/>
                <w:szCs w:val="20"/>
              </w:rPr>
              <w:t>OFF</w:t>
            </w:r>
          </w:p>
        </w:tc>
      </w:tr>
      <w:tr w:rsidR="00572CF1" w14:paraId="6B5E8A05" w14:textId="77777777">
        <w:tc>
          <w:tcPr>
            <w:tcW w:w="566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3DAA2370" w14:textId="5F552283" w:rsidR="00572CF1" w:rsidRDefault="001C74A0">
            <w:pPr>
              <w:pStyle w:val="TableContents"/>
              <w:numPr>
                <w:ilvl w:val="0"/>
                <w:numId w:val="8"/>
              </w:numPr>
            </w:pPr>
            <w:r>
              <w:rPr>
                <w:rFonts w:ascii="Ubuntu Condensed" w:hAnsi="Ubuntu Condensed" w:cs="Ubuntu Condensed"/>
                <w:sz w:val="20"/>
                <w:szCs w:val="20"/>
              </w:rPr>
              <w:t xml:space="preserve">With the additional settings </w:t>
            </w:r>
            <w:r w:rsidR="00903BA5">
              <w:rPr>
                <w:rFonts w:ascii="Ubuntu Condensed" w:hAnsi="Ubuntu Condensed" w:cs="Ubuntu Condensed"/>
                <w:sz w:val="20"/>
                <w:szCs w:val="20"/>
              </w:rPr>
              <w:t>made, go</w:t>
            </w:r>
            <w:r>
              <w:rPr>
                <w:rFonts w:ascii="Ubuntu Condensed" w:hAnsi="Ubuntu Condensed" w:cs="Ubuntu Condensed"/>
                <w:sz w:val="20"/>
                <w:szCs w:val="20"/>
              </w:rPr>
              <w:t xml:space="preserve"> ahead and make another backup image of the radio.</w:t>
            </w:r>
          </w:p>
          <w:p w14:paraId="431E61EB" w14:textId="77777777" w:rsidR="00572CF1" w:rsidRDefault="001C74A0">
            <w:pPr>
              <w:pStyle w:val="TableContents"/>
              <w:numPr>
                <w:ilvl w:val="2"/>
                <w:numId w:val="7"/>
              </w:numPr>
            </w:pPr>
            <w:r>
              <w:rPr>
                <w:rFonts w:ascii="Ubuntu Condensed" w:hAnsi="Ubuntu Condensed" w:cs="Ubuntu Condensed"/>
                <w:sz w:val="20"/>
                <w:szCs w:val="20"/>
              </w:rPr>
              <w:t>Download from Radio.</w:t>
            </w:r>
          </w:p>
          <w:p w14:paraId="7F9F533A" w14:textId="7B4EE993" w:rsidR="00572CF1" w:rsidRDefault="001C74A0">
            <w:pPr>
              <w:pStyle w:val="TableContents"/>
              <w:numPr>
                <w:ilvl w:val="2"/>
                <w:numId w:val="7"/>
              </w:numPr>
            </w:pPr>
            <w:r>
              <w:rPr>
                <w:rFonts w:ascii="Ubuntu Condensed" w:hAnsi="Ubuntu Condensed" w:cs="Ubuntu Condensed"/>
                <w:sz w:val="20"/>
                <w:szCs w:val="20"/>
              </w:rPr>
              <w:t xml:space="preserve">File, Save As, </w:t>
            </w:r>
            <w:proofErr w:type="spellStart"/>
            <w:r>
              <w:rPr>
                <w:rFonts w:ascii="Ubuntu Condensed" w:hAnsi="Ubuntu Condensed" w:cs="Ubuntu Condensed"/>
                <w:sz w:val="20"/>
                <w:szCs w:val="20"/>
              </w:rPr>
              <w:t>HOPE_workshop.img</w:t>
            </w:r>
            <w:proofErr w:type="spellEnd"/>
          </w:p>
        </w:tc>
        <w:tc>
          <w:tcPr>
            <w:tcW w:w="4316" w:type="dxa"/>
            <w:gridSpan w:val="3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1E48D6A0" w14:textId="77777777" w:rsidR="00572CF1" w:rsidRDefault="00572CF1">
            <w:pPr>
              <w:pStyle w:val="TableContents"/>
              <w:snapToGrid w:val="0"/>
              <w:rPr>
                <w:rFonts w:ascii="Ubuntu Condensed" w:hAnsi="Ubuntu Condensed" w:cs="Ubuntu Condensed"/>
                <w:sz w:val="20"/>
                <w:szCs w:val="20"/>
              </w:rPr>
            </w:pPr>
          </w:p>
        </w:tc>
      </w:tr>
    </w:tbl>
    <w:p w14:paraId="24E1D01D" w14:textId="77777777" w:rsidR="00572CF1" w:rsidRDefault="00572CF1">
      <w:pPr>
        <w:pStyle w:val="BodyText"/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</w:pBdr>
        <w:spacing w:after="0"/>
        <w:rPr>
          <w:color w:val="333333"/>
        </w:rPr>
      </w:pPr>
    </w:p>
    <w:p w14:paraId="05F9AA67" w14:textId="77777777" w:rsidR="005C1D24" w:rsidRDefault="005C1D24">
      <w:pPr>
        <w:pStyle w:val="BodyText"/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</w:pBdr>
        <w:spacing w:after="0"/>
      </w:pPr>
    </w:p>
    <w:sectPr w:rsidR="005C1D24">
      <w:footerReference w:type="even" r:id="rId24"/>
      <w:footerReference w:type="default" r:id="rId25"/>
      <w:footerReference w:type="first" r:id="rId26"/>
      <w:pgSz w:w="12240" w:h="15840"/>
      <w:pgMar w:top="1134" w:right="1134" w:bottom="1698" w:left="1134" w:header="720" w:footer="1134" w:gutter="0"/>
      <w:cols w:space="720"/>
      <w:titlePg/>
      <w:docGrid w:linePitch="312" w:charSpace="-6554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52904BD" w14:textId="77777777" w:rsidR="00D8751C" w:rsidRDefault="00D8751C">
      <w:r>
        <w:separator/>
      </w:r>
    </w:p>
  </w:endnote>
  <w:endnote w:type="continuationSeparator" w:id="0">
    <w:p w14:paraId="5A82551B" w14:textId="77777777" w:rsidR="00D8751C" w:rsidRDefault="00D8751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OpenSymbol">
    <w:altName w:val="Calibri"/>
    <w:charset w:val="01"/>
    <w:family w:val="auto"/>
    <w:pitch w:val="default"/>
  </w:font>
  <w:font w:name="Ubuntu Condensed">
    <w:charset w:val="00"/>
    <w:family w:val="swiss"/>
    <w:pitch w:val="variable"/>
    <w:sig w:usb0="E00002FF" w:usb1="5000205B" w:usb2="00000000" w:usb3="00000000" w:csb0="0000009F" w:csb1="00000000"/>
  </w:font>
  <w:font w:name="Liberation Serif">
    <w:altName w:val="Times New Roman"/>
    <w:charset w:val="01"/>
    <w:family w:val="roman"/>
    <w:pitch w:val="variable"/>
  </w:font>
  <w:font w:name="Noto Sans CJK SC Regular">
    <w:panose1 w:val="00000000000000000000"/>
    <w:charset w:val="00"/>
    <w:family w:val="roman"/>
    <w:notTrueType/>
    <w:pitch w:val="default"/>
  </w:font>
  <w:font w:name="FreeSans">
    <w:altName w:val="Cambria"/>
    <w:charset w:val="01"/>
    <w:family w:val="roman"/>
    <w:pitch w:val="variable"/>
  </w:font>
  <w:font w:name="Liberation Sans">
    <w:altName w:val="Arial"/>
    <w:charset w:val="01"/>
    <w:family w:val="swiss"/>
    <w:pitch w:val="variable"/>
  </w:font>
  <w:font w:name="Liberation Mono">
    <w:altName w:val="Courier New"/>
    <w:charset w:val="01"/>
    <w:family w:val="modern"/>
    <w:pitch w:val="default"/>
  </w:font>
  <w:font w:name="Nimbus Mono L">
    <w:altName w:val="Courier New"/>
    <w:charset w:val="01"/>
    <w:family w:val="modern"/>
    <w:pitch w:val="default"/>
  </w:font>
  <w:font w:name="DejaVu Sans">
    <w:panose1 w:val="00000000000000000000"/>
    <w:charset w:val="00"/>
    <w:family w:val="roman"/>
    <w:notTrueType/>
    <w:pitch w:val="default"/>
  </w:font>
  <w:font w:name="Droid Sans Fallback">
    <w:altName w:val="Segoe UI"/>
    <w:charset w:val="01"/>
    <w:family w:val="roman"/>
    <w:pitch w:val="variable"/>
  </w:font>
  <w:font w:name="Lucida Sans Unicode">
    <w:panose1 w:val="020B0602030504020204"/>
    <w:charset w:val="00"/>
    <w:family w:val="swiss"/>
    <w:pitch w:val="variable"/>
    <w:sig w:usb0="80000AFF" w:usb1="0000396B" w:usb2="00000000" w:usb3="00000000" w:csb0="000000B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9EE29CD" w14:textId="64E567C2" w:rsidR="00903BA5" w:rsidRDefault="00903BA5">
    <w:pPr>
      <w:pStyle w:val="Footer"/>
    </w:pPr>
    <w:r>
      <w:rPr>
        <w:noProof/>
      </w:rPr>
      <mc:AlternateContent>
        <mc:Choice Requires="wps">
          <w:drawing>
            <wp:anchor distT="0" distB="0" distL="0" distR="0" simplePos="0" relativeHeight="251659264" behindDoc="0" locked="0" layoutInCell="1" allowOverlap="1" wp14:anchorId="4FCA6A0C" wp14:editId="656C9664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443865" cy="443865"/>
              <wp:effectExtent l="0" t="0" r="10160" b="0"/>
              <wp:wrapNone/>
              <wp:docPr id="118872967" name="Text Box 12" descr="Sensitivity Label: General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75A18ADF" w14:textId="51598113" w:rsidR="00903BA5" w:rsidRPr="00903BA5" w:rsidRDefault="00903BA5" w:rsidP="00903BA5">
                          <w:pPr>
                            <w:rPr>
                              <w:rFonts w:ascii="Arial" w:eastAsia="Arial" w:hAnsi="Arial" w:cs="Arial"/>
                              <w:noProof/>
                              <w:color w:val="2E404D"/>
                              <w:sz w:val="16"/>
                              <w:szCs w:val="16"/>
                            </w:rPr>
                          </w:pPr>
                          <w:r w:rsidRPr="00903BA5">
                            <w:rPr>
                              <w:rFonts w:ascii="Arial" w:eastAsia="Arial" w:hAnsi="Arial" w:cs="Arial"/>
                              <w:noProof/>
                              <w:color w:val="2E404D"/>
                              <w:sz w:val="16"/>
                              <w:szCs w:val="16"/>
                            </w:rPr>
                            <w:t>Sensitivity Label: General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4FCA6A0C" id="_x0000_t202" coordsize="21600,21600" o:spt="202" path="m,l,21600r21600,l21600,xe">
              <v:stroke joinstyle="miter"/>
              <v:path gradientshapeok="t" o:connecttype="rect"/>
            </v:shapetype>
            <v:shape id="_x0000_s1038" type="#_x0000_t202" alt="Sensitivity Label: General" style="position:absolute;margin-left:0;margin-top:0;width:34.95pt;height:34.95pt;z-index:251659264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" filled="f" stroked="f">
              <v:textbox style="mso-fit-shape-to-text:t" inset="0,0,0,15pt">
                <w:txbxContent>
                  <w:p w14:paraId="75A18ADF" w14:textId="51598113" w:rsidR="00903BA5" w:rsidRPr="00903BA5" w:rsidRDefault="00903BA5" w:rsidP="00903BA5">
                    <w:pPr>
                      <w:rPr>
                        <w:rFonts w:ascii="Arial" w:eastAsia="Arial" w:hAnsi="Arial" w:cs="Arial"/>
                        <w:noProof/>
                        <w:color w:val="2E404D"/>
                        <w:sz w:val="16"/>
                        <w:szCs w:val="16"/>
                      </w:rPr>
                    </w:pPr>
                    <w:r w:rsidRPr="00903BA5">
                      <w:rPr>
                        <w:rFonts w:ascii="Arial" w:eastAsia="Arial" w:hAnsi="Arial" w:cs="Arial"/>
                        <w:noProof/>
                        <w:color w:val="2E404D"/>
                        <w:sz w:val="16"/>
                        <w:szCs w:val="16"/>
                      </w:rPr>
                      <w:t>Sensitivity Label: General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E60EE3E" w14:textId="4E89150F" w:rsidR="00572CF1" w:rsidRDefault="00903BA5">
    <w:pPr>
      <w:pStyle w:val="Footer"/>
      <w:jc w:val="right"/>
    </w:pPr>
    <w:r>
      <w:rPr>
        <w:noProof/>
      </w:rPr>
      <mc:AlternateContent>
        <mc:Choice Requires="wps">
          <w:drawing>
            <wp:anchor distT="0" distB="0" distL="0" distR="0" simplePos="0" relativeHeight="251660288" behindDoc="0" locked="0" layoutInCell="1" allowOverlap="1" wp14:anchorId="7BF9B437" wp14:editId="74F2AD7C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443865" cy="443865"/>
              <wp:effectExtent l="0" t="0" r="10160" b="0"/>
              <wp:wrapNone/>
              <wp:docPr id="1275040527" name="Text Box 13" descr="Sensitivity Label: General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53732E7E" w14:textId="04CB701E" w:rsidR="00903BA5" w:rsidRPr="00903BA5" w:rsidRDefault="00903BA5" w:rsidP="00903BA5">
                          <w:pPr>
                            <w:rPr>
                              <w:rFonts w:ascii="Arial" w:eastAsia="Arial" w:hAnsi="Arial" w:cs="Arial"/>
                              <w:noProof/>
                              <w:color w:val="2E404D"/>
                              <w:sz w:val="16"/>
                              <w:szCs w:val="16"/>
                            </w:rPr>
                          </w:pPr>
                          <w:r w:rsidRPr="00903BA5">
                            <w:rPr>
                              <w:rFonts w:ascii="Arial" w:eastAsia="Arial" w:hAnsi="Arial" w:cs="Arial"/>
                              <w:noProof/>
                              <w:color w:val="2E404D"/>
                              <w:sz w:val="16"/>
                              <w:szCs w:val="16"/>
                            </w:rPr>
                            <w:t>Sensitivity Label: General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7BF9B437" id="_x0000_t202" coordsize="21600,21600" o:spt="202" path="m,l,21600r21600,l21600,xe">
              <v:stroke joinstyle="miter"/>
              <v:path gradientshapeok="t" o:connecttype="rect"/>
            </v:shapetype>
            <v:shape id="_x0000_s1039" type="#_x0000_t202" alt="Sensitivity Label: General" style="position:absolute;left:0;text-align:left;margin-left:0;margin-top:0;width:34.95pt;height:34.95pt;z-index:251660288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" filled="f" stroked="f">
              <v:textbox style="mso-fit-shape-to-text:t" inset="0,0,0,15pt">
                <w:txbxContent>
                  <w:p w14:paraId="53732E7E" w14:textId="04CB701E" w:rsidR="00903BA5" w:rsidRPr="00903BA5" w:rsidRDefault="00903BA5" w:rsidP="00903BA5">
                    <w:pPr>
                      <w:rPr>
                        <w:rFonts w:ascii="Arial" w:eastAsia="Arial" w:hAnsi="Arial" w:cs="Arial"/>
                        <w:noProof/>
                        <w:color w:val="2E404D"/>
                        <w:sz w:val="16"/>
                        <w:szCs w:val="16"/>
                      </w:rPr>
                    </w:pPr>
                    <w:r w:rsidRPr="00903BA5">
                      <w:rPr>
                        <w:rFonts w:ascii="Arial" w:eastAsia="Arial" w:hAnsi="Arial" w:cs="Arial"/>
                        <w:noProof/>
                        <w:color w:val="2E404D"/>
                        <w:sz w:val="16"/>
                        <w:szCs w:val="16"/>
                      </w:rPr>
                      <w:t>Sensitivity Label: General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t xml:space="preserve">Page </w:t>
    </w:r>
    <w:r>
      <w:fldChar w:fldCharType="begin"/>
    </w:r>
    <w:r>
      <w:instrText xml:space="preserve"> PAGE </w:instrText>
    </w:r>
    <w:r>
      <w:fldChar w:fldCharType="separate"/>
    </w:r>
    <w:r>
      <w:t>6</w:t>
    </w:r>
    <w: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7A7CF72" w14:textId="0ECEE7C5" w:rsidR="00572CF1" w:rsidRDefault="00903BA5">
    <w:pPr>
      <w:pStyle w:val="Footer"/>
    </w:pPr>
    <w:r>
      <w:rPr>
        <w:noProof/>
      </w:rPr>
      <mc:AlternateContent>
        <mc:Choice Requires="wps">
          <w:drawing>
            <wp:anchor distT="0" distB="0" distL="0" distR="0" simplePos="0" relativeHeight="251658240" behindDoc="0" locked="0" layoutInCell="1" allowOverlap="1" wp14:anchorId="329E2970" wp14:editId="27614EFA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443865" cy="443865"/>
              <wp:effectExtent l="0" t="0" r="10160" b="0"/>
              <wp:wrapNone/>
              <wp:docPr id="684498546" name="Text Box 11" descr="Sensitivity Label: General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05F4167E" w14:textId="000F9B32" w:rsidR="00903BA5" w:rsidRPr="00903BA5" w:rsidRDefault="00903BA5" w:rsidP="00903BA5">
                          <w:pPr>
                            <w:rPr>
                              <w:rFonts w:ascii="Arial" w:eastAsia="Arial" w:hAnsi="Arial" w:cs="Arial"/>
                              <w:noProof/>
                              <w:color w:val="2E404D"/>
                              <w:sz w:val="16"/>
                              <w:szCs w:val="16"/>
                            </w:rPr>
                          </w:pPr>
                          <w:r w:rsidRPr="00903BA5">
                            <w:rPr>
                              <w:rFonts w:ascii="Arial" w:eastAsia="Arial" w:hAnsi="Arial" w:cs="Arial"/>
                              <w:noProof/>
                              <w:color w:val="2E404D"/>
                              <w:sz w:val="16"/>
                              <w:szCs w:val="16"/>
                            </w:rPr>
                            <w:t>Sensitivity Label: General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329E2970" id="_x0000_t202" coordsize="21600,21600" o:spt="202" path="m,l,21600r21600,l21600,xe">
              <v:stroke joinstyle="miter"/>
              <v:path gradientshapeok="t" o:connecttype="rect"/>
            </v:shapetype>
            <v:shape id="_x0000_s1040" type="#_x0000_t202" alt="Sensitivity Label: General" style="position:absolute;margin-left:0;margin-top:0;width:34.95pt;height:34.95pt;z-index:251658240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" filled="f" stroked="f">
              <v:textbox style="mso-fit-shape-to-text:t" inset="0,0,0,15pt">
                <w:txbxContent>
                  <w:p w14:paraId="05F4167E" w14:textId="000F9B32" w:rsidR="00903BA5" w:rsidRPr="00903BA5" w:rsidRDefault="00903BA5" w:rsidP="00903BA5">
                    <w:pPr>
                      <w:rPr>
                        <w:rFonts w:ascii="Arial" w:eastAsia="Arial" w:hAnsi="Arial" w:cs="Arial"/>
                        <w:noProof/>
                        <w:color w:val="2E404D"/>
                        <w:sz w:val="16"/>
                        <w:szCs w:val="16"/>
                      </w:rPr>
                    </w:pPr>
                    <w:r w:rsidRPr="00903BA5">
                      <w:rPr>
                        <w:rFonts w:ascii="Arial" w:eastAsia="Arial" w:hAnsi="Arial" w:cs="Arial"/>
                        <w:noProof/>
                        <w:color w:val="2E404D"/>
                        <w:sz w:val="16"/>
                        <w:szCs w:val="16"/>
                      </w:rPr>
                      <w:t>Sensitivity Label: General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311B845" w14:textId="77777777" w:rsidR="00D8751C" w:rsidRDefault="00D8751C">
      <w:r>
        <w:separator/>
      </w:r>
    </w:p>
  </w:footnote>
  <w:footnote w:type="continuationSeparator" w:id="0">
    <w:p w14:paraId="22A40CD9" w14:textId="77777777" w:rsidR="00D8751C" w:rsidRDefault="00D8751C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000001"/>
    <w:multiLevelType w:val="multilevel"/>
    <w:tmpl w:val="00000001"/>
    <w:lvl w:ilvl="0">
      <w:start w:val="1"/>
      <w:numFmt w:val="none"/>
      <w:pStyle w:val="Heading1"/>
      <w:suff w:val="nothing"/>
      <w:lvlText w:val=""/>
      <w:lvlJc w:val="left"/>
      <w:pPr>
        <w:tabs>
          <w:tab w:val="num" w:pos="0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1" w15:restartNumberingAfterBreak="0">
    <w:nsid w:val="00000002"/>
    <w:multiLevelType w:val="multilevel"/>
    <w:tmpl w:val="00000002"/>
    <w:name w:val="WW8Num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  <w:caps w:val="0"/>
        <w:smallCaps w:val="0"/>
        <w:color w:val="333333"/>
        <w:spacing w:val="0"/>
        <w:sz w:val="24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  <w:caps w:val="0"/>
        <w:smallCaps w:val="0"/>
        <w:color w:val="333333"/>
        <w:spacing w:val="0"/>
        <w:sz w:val="24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  <w:caps w:val="0"/>
        <w:smallCaps w:val="0"/>
        <w:color w:val="333333"/>
        <w:spacing w:val="0"/>
        <w:sz w:val="24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2" w15:restartNumberingAfterBreak="0">
    <w:nsid w:val="00000003"/>
    <w:multiLevelType w:val="multilevel"/>
    <w:tmpl w:val="00000003"/>
    <w:name w:val="WW8Num3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Ubuntu Condensed" w:hAnsi="Ubuntu Condensed" w:cs="Ubuntu Condensed"/>
        <w:i w:val="0"/>
        <w:iCs w:val="0"/>
        <w:sz w:val="20"/>
        <w:szCs w:val="20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3" w15:restartNumberingAfterBreak="0">
    <w:nsid w:val="00000004"/>
    <w:multiLevelType w:val="multilevel"/>
    <w:tmpl w:val="00000004"/>
    <w:name w:val="WW8Num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4" w15:restartNumberingAfterBreak="0">
    <w:nsid w:val="00000005"/>
    <w:multiLevelType w:val="multilevel"/>
    <w:tmpl w:val="00000005"/>
    <w:name w:val="WW8Num5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800"/>
        </w:tabs>
        <w:ind w:left="180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880"/>
        </w:tabs>
        <w:ind w:left="288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960"/>
        </w:tabs>
        <w:ind w:left="396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4320"/>
        </w:tabs>
        <w:ind w:left="4320" w:hanging="360"/>
      </w:pPr>
      <w:rPr>
        <w:rFonts w:ascii="OpenSymbol" w:hAnsi="OpenSymbol" w:cs="OpenSymbol"/>
      </w:rPr>
    </w:lvl>
  </w:abstractNum>
  <w:abstractNum w:abstractNumId="5" w15:restartNumberingAfterBreak="0">
    <w:nsid w:val="00000006"/>
    <w:multiLevelType w:val="multilevel"/>
    <w:tmpl w:val="00000006"/>
    <w:name w:val="WW8Num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  <w:sz w:val="20"/>
        <w:szCs w:val="20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  <w:sz w:val="20"/>
        <w:szCs w:val="20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  <w:sz w:val="20"/>
        <w:szCs w:val="20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  <w:sz w:val="20"/>
        <w:szCs w:val="20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  <w:sz w:val="20"/>
        <w:szCs w:val="20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  <w:sz w:val="20"/>
        <w:szCs w:val="20"/>
      </w:rPr>
    </w:lvl>
  </w:abstractNum>
  <w:abstractNum w:abstractNumId="6" w15:restartNumberingAfterBreak="0">
    <w:nsid w:val="00000007"/>
    <w:multiLevelType w:val="multilevel"/>
    <w:tmpl w:val="00000007"/>
    <w:name w:val="WW8Num7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7" w15:restartNumberingAfterBreak="0">
    <w:nsid w:val="00000008"/>
    <w:multiLevelType w:val="multilevel"/>
    <w:tmpl w:val="00000008"/>
    <w:name w:val="WW8Num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Ubuntu Condensed" w:hAnsi="Ubuntu Condensed" w:cs="Ubuntu Condensed"/>
        <w:sz w:val="20"/>
        <w:szCs w:val="20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8" w15:restartNumberingAfterBreak="0">
    <w:nsid w:val="00000009"/>
    <w:multiLevelType w:val="multilevel"/>
    <w:tmpl w:val="00000009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num w:numId="1" w16cid:durableId="1792556375">
    <w:abstractNumId w:val="0"/>
  </w:num>
  <w:num w:numId="2" w16cid:durableId="1750346280">
    <w:abstractNumId w:val="1"/>
  </w:num>
  <w:num w:numId="3" w16cid:durableId="1749301900">
    <w:abstractNumId w:val="2"/>
  </w:num>
  <w:num w:numId="4" w16cid:durableId="1513060700">
    <w:abstractNumId w:val="3"/>
  </w:num>
  <w:num w:numId="5" w16cid:durableId="34426188">
    <w:abstractNumId w:val="4"/>
  </w:num>
  <w:num w:numId="6" w16cid:durableId="487676744">
    <w:abstractNumId w:val="5"/>
  </w:num>
  <w:num w:numId="7" w16cid:durableId="451754598">
    <w:abstractNumId w:val="6"/>
  </w:num>
  <w:num w:numId="8" w16cid:durableId="439834767">
    <w:abstractNumId w:val="7"/>
  </w:num>
  <w:num w:numId="9" w16cid:durableId="598217841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isplayBackgroundShape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20"/>
  <w:defaultTableStyle w:val="Normal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strictFirstAndLastChars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adjustLineHeightInTabl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E34CD"/>
    <w:rsid w:val="00030E37"/>
    <w:rsid w:val="0010749E"/>
    <w:rsid w:val="001C74A0"/>
    <w:rsid w:val="001D05EC"/>
    <w:rsid w:val="002A5B28"/>
    <w:rsid w:val="002D0667"/>
    <w:rsid w:val="002D6F3E"/>
    <w:rsid w:val="00312B78"/>
    <w:rsid w:val="003A1966"/>
    <w:rsid w:val="003E3B78"/>
    <w:rsid w:val="004D16EC"/>
    <w:rsid w:val="00501B08"/>
    <w:rsid w:val="0052319C"/>
    <w:rsid w:val="00572CF1"/>
    <w:rsid w:val="0058484C"/>
    <w:rsid w:val="005A4D51"/>
    <w:rsid w:val="005C1D24"/>
    <w:rsid w:val="00604531"/>
    <w:rsid w:val="00662530"/>
    <w:rsid w:val="00903BA5"/>
    <w:rsid w:val="00A62E40"/>
    <w:rsid w:val="00C87D58"/>
    <w:rsid w:val="00D8751C"/>
    <w:rsid w:val="00EE34CD"/>
    <w:rsid w:val="00F5112E"/>
    <w:rsid w:val="00F86DB0"/>
    <w:rsid w:val="00F94C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oNotEmbedSmartTags/>
  <w:decimalSymbol w:val="."/>
  <w:listSeparator w:val=","/>
  <w14:docId w14:val="405504D0"/>
  <w15:chartTrackingRefBased/>
  <w15:docId w15:val="{21CE70FF-0B70-488E-9A97-6B26DA634AB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uppressAutoHyphens/>
    </w:pPr>
    <w:rPr>
      <w:rFonts w:ascii="Liberation Serif" w:eastAsia="Noto Sans CJK SC Regular" w:hAnsi="Liberation Serif" w:cs="FreeSans"/>
      <w:kern w:val="1"/>
      <w:sz w:val="24"/>
      <w:szCs w:val="24"/>
      <w:lang w:eastAsia="zh-CN" w:bidi="hi-IN"/>
    </w:rPr>
  </w:style>
  <w:style w:type="paragraph" w:styleId="Heading1">
    <w:name w:val="heading 1"/>
    <w:basedOn w:val="Heading"/>
    <w:next w:val="BodyText"/>
    <w:qFormat/>
    <w:pPr>
      <w:numPr>
        <w:numId w:val="1"/>
      </w:numPr>
      <w:ind w:left="0" w:firstLine="0"/>
      <w:outlineLvl w:val="0"/>
    </w:pPr>
    <w:rPr>
      <w:b/>
      <w:bCs/>
      <w:sz w:val="36"/>
      <w:szCs w:val="36"/>
    </w:rPr>
  </w:style>
  <w:style w:type="paragraph" w:styleId="Heading2">
    <w:name w:val="heading 2"/>
    <w:basedOn w:val="Heading"/>
    <w:next w:val="BodyText"/>
    <w:qFormat/>
    <w:pPr>
      <w:outlineLvl w:val="1"/>
    </w:pPr>
  </w:style>
  <w:style w:type="paragraph" w:styleId="Heading3">
    <w:name w:val="heading 3"/>
    <w:basedOn w:val="Heading"/>
    <w:next w:val="BodyText"/>
    <w:qFormat/>
    <w:pPr>
      <w:outlineLvl w:val="2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WW8Num1z0">
    <w:name w:val="WW8Num1z0"/>
  </w:style>
  <w:style w:type="character" w:customStyle="1" w:styleId="WW8Num1z1">
    <w:name w:val="WW8Num1z1"/>
  </w:style>
  <w:style w:type="character" w:customStyle="1" w:styleId="WW8Num1z2">
    <w:name w:val="WW8Num1z2"/>
  </w:style>
  <w:style w:type="character" w:customStyle="1" w:styleId="WW8Num1z3">
    <w:name w:val="WW8Num1z3"/>
  </w:style>
  <w:style w:type="character" w:customStyle="1" w:styleId="WW8Num1z4">
    <w:name w:val="WW8Num1z4"/>
  </w:style>
  <w:style w:type="character" w:customStyle="1" w:styleId="WW8Num1z5">
    <w:name w:val="WW8Num1z5"/>
  </w:style>
  <w:style w:type="character" w:customStyle="1" w:styleId="WW8Num1z6">
    <w:name w:val="WW8Num1z6"/>
  </w:style>
  <w:style w:type="character" w:customStyle="1" w:styleId="WW8Num1z7">
    <w:name w:val="WW8Num1z7"/>
  </w:style>
  <w:style w:type="character" w:customStyle="1" w:styleId="WW8Num1z8">
    <w:name w:val="WW8Num1z8"/>
  </w:style>
  <w:style w:type="character" w:customStyle="1" w:styleId="WW8Num2z0">
    <w:name w:val="WW8Num2z0"/>
    <w:rPr>
      <w:rFonts w:ascii="Symbol" w:hAnsi="Symbol" w:cs="OpenSymbol"/>
      <w:caps w:val="0"/>
      <w:smallCaps w:val="0"/>
      <w:color w:val="333333"/>
      <w:spacing w:val="0"/>
      <w:sz w:val="24"/>
    </w:rPr>
  </w:style>
  <w:style w:type="character" w:customStyle="1" w:styleId="WW8Num2z1">
    <w:name w:val="WW8Num2z1"/>
    <w:rPr>
      <w:rFonts w:ascii="OpenSymbol" w:hAnsi="OpenSymbol" w:cs="OpenSymbol"/>
    </w:rPr>
  </w:style>
  <w:style w:type="character" w:customStyle="1" w:styleId="WW8Num3z0">
    <w:name w:val="WW8Num3z0"/>
    <w:rPr>
      <w:rFonts w:ascii="Ubuntu Condensed" w:hAnsi="Ubuntu Condensed" w:cs="Ubuntu Condensed"/>
      <w:i w:val="0"/>
      <w:iCs w:val="0"/>
      <w:sz w:val="20"/>
      <w:szCs w:val="20"/>
    </w:rPr>
  </w:style>
  <w:style w:type="character" w:customStyle="1" w:styleId="WW8Num3z1">
    <w:name w:val="WW8Num3z1"/>
  </w:style>
  <w:style w:type="character" w:customStyle="1" w:styleId="WW8Num3z2">
    <w:name w:val="WW8Num3z2"/>
  </w:style>
  <w:style w:type="character" w:customStyle="1" w:styleId="WW8Num3z3">
    <w:name w:val="WW8Num3z3"/>
  </w:style>
  <w:style w:type="character" w:customStyle="1" w:styleId="WW8Num3z4">
    <w:name w:val="WW8Num3z4"/>
  </w:style>
  <w:style w:type="character" w:customStyle="1" w:styleId="WW8Num3z5">
    <w:name w:val="WW8Num3z5"/>
  </w:style>
  <w:style w:type="character" w:customStyle="1" w:styleId="WW8Num3z6">
    <w:name w:val="WW8Num3z6"/>
  </w:style>
  <w:style w:type="character" w:customStyle="1" w:styleId="WW8Num3z7">
    <w:name w:val="WW8Num3z7"/>
  </w:style>
  <w:style w:type="character" w:customStyle="1" w:styleId="WW8Num3z8">
    <w:name w:val="WW8Num3z8"/>
  </w:style>
  <w:style w:type="character" w:customStyle="1" w:styleId="WW8Num4z0">
    <w:name w:val="WW8Num4z0"/>
    <w:rPr>
      <w:rFonts w:ascii="Symbol" w:hAnsi="Symbol" w:cs="OpenSymbol"/>
    </w:rPr>
  </w:style>
  <w:style w:type="character" w:customStyle="1" w:styleId="WW8Num4z1">
    <w:name w:val="WW8Num4z1"/>
    <w:rPr>
      <w:rFonts w:ascii="OpenSymbol" w:hAnsi="OpenSymbol" w:cs="OpenSymbol"/>
    </w:rPr>
  </w:style>
  <w:style w:type="character" w:customStyle="1" w:styleId="WW8Num5z0">
    <w:name w:val="WW8Num5z0"/>
    <w:rPr>
      <w:rFonts w:ascii="Symbol" w:hAnsi="Symbol" w:cs="OpenSymbol"/>
    </w:rPr>
  </w:style>
  <w:style w:type="character" w:customStyle="1" w:styleId="WW8Num5z1">
    <w:name w:val="WW8Num5z1"/>
    <w:rPr>
      <w:rFonts w:ascii="OpenSymbol" w:hAnsi="OpenSymbol" w:cs="OpenSymbol"/>
    </w:rPr>
  </w:style>
  <w:style w:type="character" w:customStyle="1" w:styleId="WW8Num6z0">
    <w:name w:val="WW8Num6z0"/>
    <w:rPr>
      <w:rFonts w:ascii="Symbol" w:hAnsi="Symbol" w:cs="OpenSymbol"/>
    </w:rPr>
  </w:style>
  <w:style w:type="character" w:customStyle="1" w:styleId="WW8Num6z1">
    <w:name w:val="WW8Num6z1"/>
    <w:rPr>
      <w:rFonts w:ascii="OpenSymbol" w:hAnsi="OpenSymbol" w:cs="OpenSymbol"/>
      <w:sz w:val="20"/>
      <w:szCs w:val="20"/>
    </w:rPr>
  </w:style>
  <w:style w:type="character" w:customStyle="1" w:styleId="WW8Num7z0">
    <w:name w:val="WW8Num7z0"/>
    <w:rPr>
      <w:rFonts w:ascii="Symbol" w:hAnsi="Symbol" w:cs="OpenSymbol"/>
    </w:rPr>
  </w:style>
  <w:style w:type="character" w:customStyle="1" w:styleId="WW8Num7z1">
    <w:name w:val="WW8Num7z1"/>
    <w:rPr>
      <w:rFonts w:ascii="OpenSymbol" w:hAnsi="OpenSymbol" w:cs="OpenSymbol"/>
    </w:rPr>
  </w:style>
  <w:style w:type="character" w:customStyle="1" w:styleId="WW8Num8z0">
    <w:name w:val="WW8Num8z0"/>
    <w:rPr>
      <w:rFonts w:ascii="Ubuntu Condensed" w:hAnsi="Ubuntu Condensed" w:cs="Ubuntu Condensed"/>
      <w:sz w:val="20"/>
      <w:szCs w:val="20"/>
    </w:rPr>
  </w:style>
  <w:style w:type="character" w:customStyle="1" w:styleId="WW8Num8z1">
    <w:name w:val="WW8Num8z1"/>
  </w:style>
  <w:style w:type="character" w:customStyle="1" w:styleId="WW8Num8z2">
    <w:name w:val="WW8Num8z2"/>
  </w:style>
  <w:style w:type="character" w:customStyle="1" w:styleId="WW8Num8z3">
    <w:name w:val="WW8Num8z3"/>
  </w:style>
  <w:style w:type="character" w:customStyle="1" w:styleId="WW8Num8z4">
    <w:name w:val="WW8Num8z4"/>
  </w:style>
  <w:style w:type="character" w:customStyle="1" w:styleId="WW8Num8z5">
    <w:name w:val="WW8Num8z5"/>
  </w:style>
  <w:style w:type="character" w:customStyle="1" w:styleId="WW8Num8z6">
    <w:name w:val="WW8Num8z6"/>
  </w:style>
  <w:style w:type="character" w:customStyle="1" w:styleId="WW8Num8z7">
    <w:name w:val="WW8Num8z7"/>
  </w:style>
  <w:style w:type="character" w:customStyle="1" w:styleId="WW8Num8z8">
    <w:name w:val="WW8Num8z8"/>
  </w:style>
  <w:style w:type="character" w:customStyle="1" w:styleId="WW8Num5z2">
    <w:name w:val="WW8Num5z2"/>
  </w:style>
  <w:style w:type="character" w:customStyle="1" w:styleId="WW8Num5z3">
    <w:name w:val="WW8Num5z3"/>
  </w:style>
  <w:style w:type="character" w:customStyle="1" w:styleId="WW8Num5z4">
    <w:name w:val="WW8Num5z4"/>
  </w:style>
  <w:style w:type="character" w:customStyle="1" w:styleId="WW8Num5z5">
    <w:name w:val="WW8Num5z5"/>
  </w:style>
  <w:style w:type="character" w:customStyle="1" w:styleId="WW8Num5z6">
    <w:name w:val="WW8Num5z6"/>
  </w:style>
  <w:style w:type="character" w:customStyle="1" w:styleId="WW8Num5z7">
    <w:name w:val="WW8Num5z7"/>
  </w:style>
  <w:style w:type="character" w:customStyle="1" w:styleId="WW8Num5z8">
    <w:name w:val="WW8Num5z8"/>
  </w:style>
  <w:style w:type="character" w:customStyle="1" w:styleId="WW8Num9z0">
    <w:name w:val="WW8Num9z0"/>
    <w:rPr>
      <w:sz w:val="20"/>
      <w:szCs w:val="20"/>
    </w:rPr>
  </w:style>
  <w:style w:type="character" w:customStyle="1" w:styleId="WW8Num9z1">
    <w:name w:val="WW8Num9z1"/>
  </w:style>
  <w:style w:type="character" w:customStyle="1" w:styleId="WW8Num9z2">
    <w:name w:val="WW8Num9z2"/>
  </w:style>
  <w:style w:type="character" w:customStyle="1" w:styleId="WW8Num9z3">
    <w:name w:val="WW8Num9z3"/>
  </w:style>
  <w:style w:type="character" w:customStyle="1" w:styleId="WW8Num9z4">
    <w:name w:val="WW8Num9z4"/>
  </w:style>
  <w:style w:type="character" w:customStyle="1" w:styleId="WW8Num9z5">
    <w:name w:val="WW8Num9z5"/>
  </w:style>
  <w:style w:type="character" w:customStyle="1" w:styleId="WW8Num9z6">
    <w:name w:val="WW8Num9z6"/>
  </w:style>
  <w:style w:type="character" w:customStyle="1" w:styleId="WW8Num9z7">
    <w:name w:val="WW8Num9z7"/>
  </w:style>
  <w:style w:type="character" w:customStyle="1" w:styleId="WW8Num9z8">
    <w:name w:val="WW8Num9z8"/>
  </w:style>
  <w:style w:type="character" w:customStyle="1" w:styleId="Bullets">
    <w:name w:val="Bullets"/>
    <w:rPr>
      <w:rFonts w:ascii="OpenSymbol" w:eastAsia="OpenSymbol" w:hAnsi="OpenSymbol" w:cs="OpenSymbol"/>
    </w:rPr>
  </w:style>
  <w:style w:type="character" w:styleId="Hyperlink">
    <w:name w:val="Hyperlink"/>
    <w:rPr>
      <w:color w:val="000080"/>
      <w:u w:val="single"/>
    </w:rPr>
  </w:style>
  <w:style w:type="character" w:customStyle="1" w:styleId="FootnoteCharacters">
    <w:name w:val="Footnote Characters"/>
  </w:style>
  <w:style w:type="character" w:styleId="FootnoteReference">
    <w:name w:val="footnote reference"/>
    <w:rPr>
      <w:vertAlign w:val="superscript"/>
    </w:rPr>
  </w:style>
  <w:style w:type="character" w:styleId="Strong">
    <w:name w:val="Strong"/>
    <w:qFormat/>
    <w:rPr>
      <w:b/>
      <w:bCs/>
    </w:rPr>
  </w:style>
  <w:style w:type="character" w:styleId="FollowedHyperlink">
    <w:name w:val="FollowedHyperlink"/>
    <w:rPr>
      <w:color w:val="800000"/>
      <w:u w:val="single"/>
    </w:rPr>
  </w:style>
  <w:style w:type="character" w:customStyle="1" w:styleId="NumberingSymbols">
    <w:name w:val="Numbering Symbols"/>
  </w:style>
  <w:style w:type="character" w:styleId="Emphasis">
    <w:name w:val="Emphasis"/>
    <w:qFormat/>
    <w:rPr>
      <w:i/>
      <w:iCs/>
    </w:rPr>
  </w:style>
  <w:style w:type="character" w:customStyle="1" w:styleId="SourceText">
    <w:name w:val="Source Text"/>
    <w:rPr>
      <w:rFonts w:ascii="Liberation Mono" w:eastAsia="Nimbus Mono L" w:hAnsi="Liberation Mono" w:cs="Liberation Mono"/>
    </w:rPr>
  </w:style>
  <w:style w:type="paragraph" w:customStyle="1" w:styleId="Heading">
    <w:name w:val="Heading"/>
    <w:basedOn w:val="Normal"/>
    <w:next w:val="BodyText"/>
    <w:pPr>
      <w:keepNext/>
      <w:spacing w:before="240" w:after="120"/>
    </w:pPr>
    <w:rPr>
      <w:rFonts w:ascii="Liberation Sans" w:hAnsi="Liberation Sans"/>
      <w:sz w:val="28"/>
      <w:szCs w:val="28"/>
    </w:rPr>
  </w:style>
  <w:style w:type="paragraph" w:styleId="BodyText">
    <w:name w:val="Body Text"/>
    <w:basedOn w:val="Normal"/>
    <w:pPr>
      <w:spacing w:after="140" w:line="288" w:lineRule="auto"/>
    </w:pPr>
  </w:style>
  <w:style w:type="paragraph" w:styleId="List">
    <w:name w:val="List"/>
    <w:basedOn w:val="BodyText"/>
  </w:style>
  <w:style w:type="paragraph" w:styleId="Caption">
    <w:name w:val="caption"/>
    <w:basedOn w:val="Normal"/>
    <w:qFormat/>
    <w:pPr>
      <w:suppressLineNumbers/>
      <w:spacing w:before="120" w:after="120"/>
    </w:pPr>
    <w:rPr>
      <w:i/>
      <w:iCs/>
    </w:rPr>
  </w:style>
  <w:style w:type="paragraph" w:customStyle="1" w:styleId="Index">
    <w:name w:val="Index"/>
    <w:basedOn w:val="Normal"/>
    <w:pPr>
      <w:suppressLineNumbers/>
    </w:pPr>
  </w:style>
  <w:style w:type="paragraph" w:customStyle="1" w:styleId="TableContents">
    <w:name w:val="Table Contents"/>
    <w:basedOn w:val="Normal"/>
    <w:pPr>
      <w:suppressLineNumbers/>
    </w:pPr>
  </w:style>
  <w:style w:type="paragraph" w:styleId="Title">
    <w:name w:val="Title"/>
    <w:basedOn w:val="Heading"/>
    <w:next w:val="BodyText"/>
    <w:qFormat/>
    <w:pPr>
      <w:jc w:val="center"/>
    </w:pPr>
    <w:rPr>
      <w:b/>
      <w:bCs/>
      <w:sz w:val="56"/>
      <w:szCs w:val="56"/>
    </w:rPr>
  </w:style>
  <w:style w:type="paragraph" w:customStyle="1" w:styleId="Illustration">
    <w:name w:val="Illustration"/>
    <w:basedOn w:val="Caption"/>
  </w:style>
  <w:style w:type="paragraph" w:styleId="FootnoteText">
    <w:name w:val="footnote text"/>
    <w:basedOn w:val="Normal"/>
    <w:pPr>
      <w:suppressLineNumbers/>
      <w:ind w:left="339" w:hanging="339"/>
    </w:pPr>
    <w:rPr>
      <w:sz w:val="20"/>
      <w:szCs w:val="20"/>
    </w:rPr>
  </w:style>
  <w:style w:type="paragraph" w:customStyle="1" w:styleId="Default">
    <w:name w:val="Default"/>
    <w:pPr>
      <w:suppressAutoHyphens/>
      <w:spacing w:line="200" w:lineRule="atLeast"/>
    </w:pPr>
    <w:rPr>
      <w:rFonts w:ascii="FreeSans" w:eastAsia="DejaVu Sans" w:hAnsi="FreeSans" w:cs="Liberation Sans"/>
      <w:color w:val="000000"/>
      <w:kern w:val="1"/>
      <w:sz w:val="36"/>
      <w:szCs w:val="24"/>
      <w:lang w:eastAsia="zh-CN" w:bidi="hi-IN"/>
    </w:rPr>
  </w:style>
  <w:style w:type="paragraph" w:customStyle="1" w:styleId="Objectwitharrow">
    <w:name w:val="Object with arrow"/>
    <w:basedOn w:val="Default"/>
    <w:rPr>
      <w:rFonts w:cs="FreeSans"/>
    </w:rPr>
  </w:style>
  <w:style w:type="paragraph" w:customStyle="1" w:styleId="Objectwithshadow">
    <w:name w:val="Object with shadow"/>
    <w:basedOn w:val="Default"/>
    <w:rPr>
      <w:rFonts w:cs="FreeSans"/>
    </w:rPr>
  </w:style>
  <w:style w:type="paragraph" w:customStyle="1" w:styleId="Objectwithoutfill">
    <w:name w:val="Object without fill"/>
    <w:basedOn w:val="Default"/>
    <w:rPr>
      <w:rFonts w:cs="FreeSans"/>
    </w:rPr>
  </w:style>
  <w:style w:type="paragraph" w:customStyle="1" w:styleId="Objectwithnofillandnoline">
    <w:name w:val="Object with no fill and no line"/>
    <w:basedOn w:val="Default"/>
    <w:rPr>
      <w:rFonts w:cs="FreeSans"/>
    </w:rPr>
  </w:style>
  <w:style w:type="paragraph" w:customStyle="1" w:styleId="Textbody">
    <w:name w:val="Text body"/>
    <w:basedOn w:val="Default"/>
    <w:rPr>
      <w:rFonts w:cs="FreeSans"/>
    </w:rPr>
  </w:style>
  <w:style w:type="paragraph" w:customStyle="1" w:styleId="Textbodyjustified">
    <w:name w:val="Text body justified"/>
    <w:basedOn w:val="Default"/>
    <w:rPr>
      <w:rFonts w:cs="FreeSans"/>
    </w:rPr>
  </w:style>
  <w:style w:type="paragraph" w:customStyle="1" w:styleId="Title1">
    <w:name w:val="Title1"/>
    <w:basedOn w:val="Default"/>
    <w:pPr>
      <w:jc w:val="center"/>
    </w:pPr>
    <w:rPr>
      <w:rFonts w:cs="FreeSans"/>
    </w:rPr>
  </w:style>
  <w:style w:type="paragraph" w:customStyle="1" w:styleId="Title2">
    <w:name w:val="Title2"/>
    <w:basedOn w:val="Default"/>
    <w:pPr>
      <w:spacing w:before="57" w:after="57"/>
      <w:ind w:right="113"/>
      <w:jc w:val="center"/>
    </w:pPr>
    <w:rPr>
      <w:rFonts w:cs="FreeSans"/>
    </w:rPr>
  </w:style>
  <w:style w:type="paragraph" w:customStyle="1" w:styleId="DimensionLine">
    <w:name w:val="Dimension Line"/>
    <w:basedOn w:val="Default"/>
    <w:rPr>
      <w:rFonts w:cs="FreeSans"/>
    </w:rPr>
  </w:style>
  <w:style w:type="paragraph" w:customStyle="1" w:styleId="CustomLayoutLTGliederung1">
    <w:name w:val="Custom Layout~LT~Gliederung 1"/>
    <w:pPr>
      <w:suppressAutoHyphens/>
      <w:spacing w:before="283"/>
    </w:pPr>
    <w:rPr>
      <w:rFonts w:ascii="Droid Sans Fallback" w:eastAsia="DejaVu Sans" w:hAnsi="Droid Sans Fallback" w:cs="Liberation Sans"/>
      <w:color w:val="595959"/>
      <w:kern w:val="1"/>
      <w:sz w:val="40"/>
      <w:szCs w:val="24"/>
      <w:lang w:eastAsia="zh-CN" w:bidi="hi-IN"/>
    </w:rPr>
  </w:style>
  <w:style w:type="paragraph" w:customStyle="1" w:styleId="CustomLayoutLTGliederung2">
    <w:name w:val="Custom Layout~LT~Gliederung 2"/>
    <w:basedOn w:val="CustomLayoutLTGliederung1"/>
    <w:pPr>
      <w:spacing w:before="227"/>
    </w:pPr>
    <w:rPr>
      <w:rFonts w:cs="Droid Sans Fallback"/>
      <w:sz w:val="36"/>
    </w:rPr>
  </w:style>
  <w:style w:type="paragraph" w:customStyle="1" w:styleId="CustomLayoutLTGliederung3">
    <w:name w:val="Custom Layout~LT~Gliederung 3"/>
    <w:basedOn w:val="CustomLayoutLTGliederung2"/>
    <w:pPr>
      <w:spacing w:before="170"/>
    </w:pPr>
  </w:style>
  <w:style w:type="paragraph" w:customStyle="1" w:styleId="CustomLayoutLTGliederung4">
    <w:name w:val="Custom Layout~LT~Gliederung 4"/>
    <w:basedOn w:val="CustomLayoutLTGliederung3"/>
    <w:pPr>
      <w:spacing w:before="113"/>
    </w:pPr>
    <w:rPr>
      <w:sz w:val="40"/>
    </w:rPr>
  </w:style>
  <w:style w:type="paragraph" w:customStyle="1" w:styleId="CustomLayoutLTGliederung5">
    <w:name w:val="Custom Layout~LT~Gliederung 5"/>
    <w:basedOn w:val="CustomLayoutLTGliederung4"/>
    <w:pPr>
      <w:spacing w:before="57"/>
    </w:pPr>
  </w:style>
  <w:style w:type="paragraph" w:customStyle="1" w:styleId="CustomLayoutLTGliederung6">
    <w:name w:val="Custom Layout~LT~Gliederung 6"/>
    <w:basedOn w:val="CustomLayoutLTGliederung5"/>
  </w:style>
  <w:style w:type="paragraph" w:customStyle="1" w:styleId="CustomLayoutLTGliederung7">
    <w:name w:val="Custom Layout~LT~Gliederung 7"/>
    <w:basedOn w:val="CustomLayoutLTGliederung6"/>
  </w:style>
  <w:style w:type="paragraph" w:customStyle="1" w:styleId="CustomLayoutLTGliederung8">
    <w:name w:val="Custom Layout~LT~Gliederung 8"/>
    <w:basedOn w:val="CustomLayoutLTGliederung7"/>
  </w:style>
  <w:style w:type="paragraph" w:customStyle="1" w:styleId="CustomLayoutLTGliederung9">
    <w:name w:val="Custom Layout~LT~Gliederung 9"/>
    <w:basedOn w:val="CustomLayoutLTGliederung8"/>
  </w:style>
  <w:style w:type="paragraph" w:customStyle="1" w:styleId="CustomLayoutLTTitel">
    <w:name w:val="Custom Layout~LT~Titel"/>
    <w:pPr>
      <w:suppressAutoHyphens/>
      <w:spacing w:line="216" w:lineRule="auto"/>
    </w:pPr>
    <w:rPr>
      <w:rFonts w:ascii="Droid Sans Fallback" w:eastAsia="DejaVu Sans" w:hAnsi="Droid Sans Fallback" w:cs="Liberation Sans"/>
      <w:color w:val="000000"/>
      <w:kern w:val="1"/>
      <w:sz w:val="36"/>
      <w:szCs w:val="24"/>
      <w:lang w:eastAsia="zh-CN" w:bidi="hi-IN"/>
    </w:rPr>
  </w:style>
  <w:style w:type="paragraph" w:customStyle="1" w:styleId="CustomLayoutLTUntertitel">
    <w:name w:val="Custom Layout~LT~Untertitel"/>
    <w:pPr>
      <w:suppressAutoHyphens/>
      <w:jc w:val="center"/>
    </w:pPr>
    <w:rPr>
      <w:rFonts w:ascii="FreeSans" w:eastAsia="DejaVu Sans" w:hAnsi="FreeSans" w:cs="Liberation Sans"/>
      <w:color w:val="000000"/>
      <w:kern w:val="1"/>
      <w:sz w:val="64"/>
      <w:szCs w:val="24"/>
      <w:lang w:eastAsia="zh-CN" w:bidi="hi-IN"/>
    </w:rPr>
  </w:style>
  <w:style w:type="paragraph" w:customStyle="1" w:styleId="CustomLayoutLTNotizen">
    <w:name w:val="Custom Layout~LT~Notizen"/>
    <w:pPr>
      <w:suppressAutoHyphens/>
      <w:ind w:left="340" w:hanging="340"/>
    </w:pPr>
    <w:rPr>
      <w:rFonts w:ascii="FreeSans" w:eastAsia="DejaVu Sans" w:hAnsi="FreeSans" w:cs="Liberation Sans"/>
      <w:color w:val="000000"/>
      <w:kern w:val="1"/>
      <w:sz w:val="40"/>
      <w:szCs w:val="24"/>
      <w:lang w:eastAsia="zh-CN" w:bidi="hi-IN"/>
    </w:rPr>
  </w:style>
  <w:style w:type="paragraph" w:customStyle="1" w:styleId="CustomLayoutLTHintergrundobjekte">
    <w:name w:val="Custom Layout~LT~Hintergrundobjekte"/>
    <w:pPr>
      <w:suppressAutoHyphens/>
    </w:pPr>
    <w:rPr>
      <w:rFonts w:ascii="Liberation Serif" w:eastAsia="DejaVu Sans" w:hAnsi="Liberation Serif" w:cs="Liberation Sans"/>
      <w:kern w:val="1"/>
      <w:sz w:val="24"/>
      <w:szCs w:val="24"/>
      <w:lang w:eastAsia="zh-CN" w:bidi="hi-IN"/>
    </w:rPr>
  </w:style>
  <w:style w:type="paragraph" w:customStyle="1" w:styleId="CustomLayoutLTHintergrund">
    <w:name w:val="Custom Layout~LT~Hintergrund"/>
    <w:pPr>
      <w:suppressAutoHyphens/>
    </w:pPr>
    <w:rPr>
      <w:rFonts w:ascii="Liberation Serif" w:eastAsia="DejaVu Sans" w:hAnsi="Liberation Serif" w:cs="Liberation Sans"/>
      <w:kern w:val="1"/>
      <w:sz w:val="24"/>
      <w:szCs w:val="24"/>
      <w:lang w:eastAsia="zh-CN" w:bidi="hi-IN"/>
    </w:rPr>
  </w:style>
  <w:style w:type="paragraph" w:customStyle="1" w:styleId="default0">
    <w:name w:val="default"/>
    <w:pPr>
      <w:suppressAutoHyphens/>
      <w:spacing w:line="200" w:lineRule="atLeast"/>
    </w:pPr>
    <w:rPr>
      <w:rFonts w:ascii="FreeSans" w:eastAsia="DejaVu Sans" w:hAnsi="FreeSans" w:cs="Liberation Sans"/>
      <w:color w:val="000000"/>
      <w:kern w:val="1"/>
      <w:sz w:val="36"/>
      <w:szCs w:val="24"/>
      <w:lang w:eastAsia="zh-CN" w:bidi="hi-IN"/>
    </w:rPr>
  </w:style>
  <w:style w:type="paragraph" w:customStyle="1" w:styleId="gray1">
    <w:name w:val="gray1"/>
    <w:basedOn w:val="default0"/>
    <w:rPr>
      <w:rFonts w:cs="FreeSans"/>
    </w:rPr>
  </w:style>
  <w:style w:type="paragraph" w:customStyle="1" w:styleId="gray2">
    <w:name w:val="gray2"/>
    <w:basedOn w:val="default0"/>
    <w:rPr>
      <w:rFonts w:cs="FreeSans"/>
    </w:rPr>
  </w:style>
  <w:style w:type="paragraph" w:customStyle="1" w:styleId="gray3">
    <w:name w:val="gray3"/>
    <w:basedOn w:val="default0"/>
    <w:rPr>
      <w:rFonts w:cs="FreeSans"/>
    </w:rPr>
  </w:style>
  <w:style w:type="paragraph" w:customStyle="1" w:styleId="bw1">
    <w:name w:val="bw1"/>
    <w:basedOn w:val="default0"/>
    <w:rPr>
      <w:rFonts w:cs="FreeSans"/>
    </w:rPr>
  </w:style>
  <w:style w:type="paragraph" w:customStyle="1" w:styleId="bw2">
    <w:name w:val="bw2"/>
    <w:basedOn w:val="default0"/>
    <w:rPr>
      <w:rFonts w:cs="FreeSans"/>
    </w:rPr>
  </w:style>
  <w:style w:type="paragraph" w:customStyle="1" w:styleId="bw3">
    <w:name w:val="bw3"/>
    <w:basedOn w:val="default0"/>
    <w:rPr>
      <w:rFonts w:cs="FreeSans"/>
    </w:rPr>
  </w:style>
  <w:style w:type="paragraph" w:customStyle="1" w:styleId="orange1">
    <w:name w:val="orange1"/>
    <w:basedOn w:val="default0"/>
    <w:rPr>
      <w:rFonts w:cs="FreeSans"/>
    </w:rPr>
  </w:style>
  <w:style w:type="paragraph" w:customStyle="1" w:styleId="orange2">
    <w:name w:val="orange2"/>
    <w:basedOn w:val="default0"/>
    <w:rPr>
      <w:rFonts w:cs="FreeSans"/>
    </w:rPr>
  </w:style>
  <w:style w:type="paragraph" w:customStyle="1" w:styleId="orange3">
    <w:name w:val="orange3"/>
    <w:basedOn w:val="default0"/>
    <w:rPr>
      <w:rFonts w:cs="FreeSans"/>
    </w:rPr>
  </w:style>
  <w:style w:type="paragraph" w:customStyle="1" w:styleId="turquoise1">
    <w:name w:val="turquoise1"/>
    <w:basedOn w:val="default0"/>
    <w:rPr>
      <w:rFonts w:cs="FreeSans"/>
    </w:rPr>
  </w:style>
  <w:style w:type="paragraph" w:customStyle="1" w:styleId="turquoise2">
    <w:name w:val="turquoise2"/>
    <w:basedOn w:val="default0"/>
    <w:rPr>
      <w:rFonts w:cs="FreeSans"/>
    </w:rPr>
  </w:style>
  <w:style w:type="paragraph" w:customStyle="1" w:styleId="turquoise3">
    <w:name w:val="turquoise3"/>
    <w:basedOn w:val="default0"/>
    <w:rPr>
      <w:rFonts w:cs="FreeSans"/>
    </w:rPr>
  </w:style>
  <w:style w:type="paragraph" w:customStyle="1" w:styleId="blue1">
    <w:name w:val="blue1"/>
    <w:basedOn w:val="default0"/>
    <w:rPr>
      <w:rFonts w:cs="FreeSans"/>
    </w:rPr>
  </w:style>
  <w:style w:type="paragraph" w:customStyle="1" w:styleId="blue2">
    <w:name w:val="blue2"/>
    <w:basedOn w:val="default0"/>
    <w:rPr>
      <w:rFonts w:cs="FreeSans"/>
    </w:rPr>
  </w:style>
  <w:style w:type="paragraph" w:customStyle="1" w:styleId="blue3">
    <w:name w:val="blue3"/>
    <w:basedOn w:val="default0"/>
    <w:rPr>
      <w:rFonts w:cs="FreeSans"/>
    </w:rPr>
  </w:style>
  <w:style w:type="paragraph" w:customStyle="1" w:styleId="sun1">
    <w:name w:val="sun1"/>
    <w:basedOn w:val="default0"/>
    <w:rPr>
      <w:rFonts w:cs="FreeSans"/>
    </w:rPr>
  </w:style>
  <w:style w:type="paragraph" w:customStyle="1" w:styleId="sun2">
    <w:name w:val="sun2"/>
    <w:basedOn w:val="default0"/>
    <w:rPr>
      <w:rFonts w:cs="FreeSans"/>
    </w:rPr>
  </w:style>
  <w:style w:type="paragraph" w:customStyle="1" w:styleId="sun3">
    <w:name w:val="sun3"/>
    <w:basedOn w:val="default0"/>
    <w:rPr>
      <w:rFonts w:cs="FreeSans"/>
    </w:rPr>
  </w:style>
  <w:style w:type="paragraph" w:customStyle="1" w:styleId="earth1">
    <w:name w:val="earth1"/>
    <w:basedOn w:val="default0"/>
    <w:rPr>
      <w:rFonts w:cs="FreeSans"/>
    </w:rPr>
  </w:style>
  <w:style w:type="paragraph" w:customStyle="1" w:styleId="earth2">
    <w:name w:val="earth2"/>
    <w:basedOn w:val="default0"/>
    <w:rPr>
      <w:rFonts w:cs="FreeSans"/>
    </w:rPr>
  </w:style>
  <w:style w:type="paragraph" w:customStyle="1" w:styleId="earth3">
    <w:name w:val="earth3"/>
    <w:basedOn w:val="default0"/>
    <w:rPr>
      <w:rFonts w:cs="FreeSans"/>
    </w:rPr>
  </w:style>
  <w:style w:type="paragraph" w:customStyle="1" w:styleId="green1">
    <w:name w:val="green1"/>
    <w:basedOn w:val="default0"/>
    <w:rPr>
      <w:rFonts w:cs="FreeSans"/>
    </w:rPr>
  </w:style>
  <w:style w:type="paragraph" w:customStyle="1" w:styleId="green2">
    <w:name w:val="green2"/>
    <w:basedOn w:val="default0"/>
    <w:rPr>
      <w:rFonts w:cs="FreeSans"/>
    </w:rPr>
  </w:style>
  <w:style w:type="paragraph" w:customStyle="1" w:styleId="green3">
    <w:name w:val="green3"/>
    <w:basedOn w:val="default0"/>
    <w:rPr>
      <w:rFonts w:cs="FreeSans"/>
    </w:rPr>
  </w:style>
  <w:style w:type="paragraph" w:customStyle="1" w:styleId="seetang1">
    <w:name w:val="seetang1"/>
    <w:basedOn w:val="default0"/>
    <w:rPr>
      <w:rFonts w:cs="FreeSans"/>
    </w:rPr>
  </w:style>
  <w:style w:type="paragraph" w:customStyle="1" w:styleId="seetang2">
    <w:name w:val="seetang2"/>
    <w:basedOn w:val="default0"/>
    <w:rPr>
      <w:rFonts w:cs="FreeSans"/>
    </w:rPr>
  </w:style>
  <w:style w:type="paragraph" w:customStyle="1" w:styleId="seetang3">
    <w:name w:val="seetang3"/>
    <w:basedOn w:val="default0"/>
    <w:rPr>
      <w:rFonts w:cs="FreeSans"/>
    </w:rPr>
  </w:style>
  <w:style w:type="paragraph" w:customStyle="1" w:styleId="lightblue1">
    <w:name w:val="lightblue1"/>
    <w:basedOn w:val="default0"/>
    <w:rPr>
      <w:rFonts w:cs="FreeSans"/>
    </w:rPr>
  </w:style>
  <w:style w:type="paragraph" w:customStyle="1" w:styleId="lightblue2">
    <w:name w:val="lightblue2"/>
    <w:basedOn w:val="default0"/>
    <w:rPr>
      <w:rFonts w:cs="FreeSans"/>
    </w:rPr>
  </w:style>
  <w:style w:type="paragraph" w:customStyle="1" w:styleId="lightblue3">
    <w:name w:val="lightblue3"/>
    <w:basedOn w:val="default0"/>
    <w:rPr>
      <w:rFonts w:cs="FreeSans"/>
    </w:rPr>
  </w:style>
  <w:style w:type="paragraph" w:customStyle="1" w:styleId="yellow1">
    <w:name w:val="yellow1"/>
    <w:basedOn w:val="default0"/>
    <w:rPr>
      <w:rFonts w:cs="FreeSans"/>
    </w:rPr>
  </w:style>
  <w:style w:type="paragraph" w:customStyle="1" w:styleId="yellow2">
    <w:name w:val="yellow2"/>
    <w:basedOn w:val="default0"/>
    <w:rPr>
      <w:rFonts w:cs="FreeSans"/>
    </w:rPr>
  </w:style>
  <w:style w:type="paragraph" w:customStyle="1" w:styleId="yellow3">
    <w:name w:val="yellow3"/>
    <w:basedOn w:val="default0"/>
    <w:rPr>
      <w:rFonts w:cs="FreeSans"/>
    </w:rPr>
  </w:style>
  <w:style w:type="paragraph" w:customStyle="1" w:styleId="Backgroundobjects">
    <w:name w:val="Background objects"/>
    <w:pPr>
      <w:suppressAutoHyphens/>
    </w:pPr>
    <w:rPr>
      <w:rFonts w:ascii="Liberation Serif" w:eastAsia="DejaVu Sans" w:hAnsi="Liberation Serif" w:cs="Liberation Sans"/>
      <w:kern w:val="1"/>
      <w:sz w:val="24"/>
      <w:szCs w:val="24"/>
      <w:lang w:eastAsia="zh-CN" w:bidi="hi-IN"/>
    </w:rPr>
  </w:style>
  <w:style w:type="paragraph" w:customStyle="1" w:styleId="Background">
    <w:name w:val="Background"/>
    <w:pPr>
      <w:suppressAutoHyphens/>
    </w:pPr>
    <w:rPr>
      <w:rFonts w:ascii="Liberation Serif" w:eastAsia="DejaVu Sans" w:hAnsi="Liberation Serif" w:cs="Liberation Sans"/>
      <w:kern w:val="1"/>
      <w:sz w:val="24"/>
      <w:szCs w:val="24"/>
      <w:lang w:eastAsia="zh-CN" w:bidi="hi-IN"/>
    </w:rPr>
  </w:style>
  <w:style w:type="paragraph" w:customStyle="1" w:styleId="Notes">
    <w:name w:val="Notes"/>
    <w:pPr>
      <w:suppressAutoHyphens/>
      <w:ind w:left="340" w:hanging="340"/>
    </w:pPr>
    <w:rPr>
      <w:rFonts w:ascii="FreeSans" w:eastAsia="DejaVu Sans" w:hAnsi="FreeSans" w:cs="Liberation Sans"/>
      <w:color w:val="000000"/>
      <w:kern w:val="1"/>
      <w:sz w:val="40"/>
      <w:szCs w:val="24"/>
      <w:lang w:eastAsia="zh-CN" w:bidi="hi-IN"/>
    </w:rPr>
  </w:style>
  <w:style w:type="paragraph" w:customStyle="1" w:styleId="Outline1">
    <w:name w:val="Outline 1"/>
    <w:pPr>
      <w:suppressAutoHyphens/>
      <w:spacing w:before="283"/>
    </w:pPr>
    <w:rPr>
      <w:rFonts w:ascii="Droid Sans Fallback" w:eastAsia="DejaVu Sans" w:hAnsi="Droid Sans Fallback" w:cs="Liberation Sans"/>
      <w:color w:val="595959"/>
      <w:kern w:val="1"/>
      <w:sz w:val="40"/>
      <w:szCs w:val="24"/>
      <w:lang w:eastAsia="zh-CN" w:bidi="hi-IN"/>
    </w:rPr>
  </w:style>
  <w:style w:type="paragraph" w:customStyle="1" w:styleId="Outline2">
    <w:name w:val="Outline 2"/>
    <w:basedOn w:val="Outline1"/>
    <w:pPr>
      <w:spacing w:before="227"/>
    </w:pPr>
    <w:rPr>
      <w:rFonts w:cs="Droid Sans Fallback"/>
      <w:sz w:val="36"/>
    </w:rPr>
  </w:style>
  <w:style w:type="paragraph" w:customStyle="1" w:styleId="Outline3">
    <w:name w:val="Outline 3"/>
    <w:basedOn w:val="Outline2"/>
    <w:pPr>
      <w:spacing w:before="170"/>
    </w:pPr>
  </w:style>
  <w:style w:type="paragraph" w:customStyle="1" w:styleId="Outline4">
    <w:name w:val="Outline 4"/>
    <w:basedOn w:val="Outline3"/>
    <w:pPr>
      <w:spacing w:before="113"/>
    </w:pPr>
    <w:rPr>
      <w:sz w:val="40"/>
    </w:rPr>
  </w:style>
  <w:style w:type="paragraph" w:customStyle="1" w:styleId="Outline5">
    <w:name w:val="Outline 5"/>
    <w:basedOn w:val="Outline4"/>
    <w:pPr>
      <w:spacing w:before="57"/>
    </w:pPr>
  </w:style>
  <w:style w:type="paragraph" w:customStyle="1" w:styleId="Outline6">
    <w:name w:val="Outline 6"/>
    <w:basedOn w:val="Outline5"/>
  </w:style>
  <w:style w:type="paragraph" w:customStyle="1" w:styleId="Outline7">
    <w:name w:val="Outline 7"/>
    <w:basedOn w:val="Outline6"/>
  </w:style>
  <w:style w:type="paragraph" w:customStyle="1" w:styleId="Outline8">
    <w:name w:val="Outline 8"/>
    <w:basedOn w:val="Outline7"/>
  </w:style>
  <w:style w:type="paragraph" w:customStyle="1" w:styleId="Outline9">
    <w:name w:val="Outline 9"/>
    <w:basedOn w:val="Outline8"/>
  </w:style>
  <w:style w:type="paragraph" w:customStyle="1" w:styleId="Default1">
    <w:name w:val="Default_1"/>
    <w:pPr>
      <w:tabs>
        <w:tab w:val="left" w:pos="0"/>
        <w:tab w:val="left" w:pos="720"/>
        <w:tab w:val="left" w:pos="1440"/>
        <w:tab w:val="left" w:pos="2160"/>
        <w:tab w:val="left" w:pos="2880"/>
        <w:tab w:val="left" w:pos="3600"/>
        <w:tab w:val="left" w:pos="4320"/>
        <w:tab w:val="left" w:pos="5040"/>
        <w:tab w:val="left" w:pos="5760"/>
        <w:tab w:val="left" w:pos="6480"/>
        <w:tab w:val="left" w:pos="7200"/>
        <w:tab w:val="left" w:pos="7920"/>
        <w:tab w:val="left" w:pos="8640"/>
        <w:tab w:val="left" w:pos="9360"/>
        <w:tab w:val="left" w:pos="10080"/>
        <w:tab w:val="left" w:pos="10800"/>
        <w:tab w:val="left" w:pos="11520"/>
        <w:tab w:val="left" w:pos="12240"/>
        <w:tab w:val="left" w:pos="12960"/>
        <w:tab w:val="left" w:pos="13680"/>
        <w:tab w:val="left" w:pos="14400"/>
      </w:tabs>
      <w:suppressAutoHyphens/>
      <w:spacing w:line="200" w:lineRule="atLeast"/>
    </w:pPr>
    <w:rPr>
      <w:rFonts w:ascii="Lucida Sans Unicode" w:eastAsia="DejaVu Sans" w:hAnsi="Lucida Sans Unicode" w:cs="Liberation Sans"/>
      <w:color w:val="000000"/>
      <w:kern w:val="1"/>
      <w:sz w:val="48"/>
      <w:szCs w:val="24"/>
      <w:lang w:eastAsia="zh-CN" w:bidi="hi-IN"/>
    </w:rPr>
  </w:style>
  <w:style w:type="paragraph" w:customStyle="1" w:styleId="TitleandContentLTGliederung1">
    <w:name w:val="Title and Content~LT~Gliederung 1"/>
    <w:pPr>
      <w:suppressAutoHyphens/>
      <w:spacing w:before="283"/>
    </w:pPr>
    <w:rPr>
      <w:rFonts w:ascii="Droid Sans Fallback" w:eastAsia="DejaVu Sans" w:hAnsi="Droid Sans Fallback" w:cs="Liberation Sans"/>
      <w:color w:val="595959"/>
      <w:kern w:val="1"/>
      <w:sz w:val="40"/>
      <w:szCs w:val="24"/>
      <w:lang w:eastAsia="zh-CN" w:bidi="hi-IN"/>
    </w:rPr>
  </w:style>
  <w:style w:type="paragraph" w:customStyle="1" w:styleId="TitleandContentLTGliederung2">
    <w:name w:val="Title and Content~LT~Gliederung 2"/>
    <w:basedOn w:val="TitleandContentLTGliederung1"/>
    <w:pPr>
      <w:spacing w:before="227"/>
    </w:pPr>
    <w:rPr>
      <w:rFonts w:cs="Droid Sans Fallback"/>
      <w:sz w:val="36"/>
    </w:rPr>
  </w:style>
  <w:style w:type="paragraph" w:customStyle="1" w:styleId="TitleandContentLTGliederung3">
    <w:name w:val="Title and Content~LT~Gliederung 3"/>
    <w:basedOn w:val="TitleandContentLTGliederung2"/>
    <w:pPr>
      <w:spacing w:before="170"/>
    </w:pPr>
  </w:style>
  <w:style w:type="paragraph" w:customStyle="1" w:styleId="TitleandContentLTGliederung4">
    <w:name w:val="Title and Content~LT~Gliederung 4"/>
    <w:basedOn w:val="TitleandContentLTGliederung3"/>
    <w:pPr>
      <w:spacing w:before="113"/>
    </w:pPr>
    <w:rPr>
      <w:sz w:val="40"/>
    </w:rPr>
  </w:style>
  <w:style w:type="paragraph" w:customStyle="1" w:styleId="TitleandContentLTGliederung5">
    <w:name w:val="Title and Content~LT~Gliederung 5"/>
    <w:basedOn w:val="TitleandContentLTGliederung4"/>
    <w:pPr>
      <w:spacing w:before="57"/>
    </w:pPr>
  </w:style>
  <w:style w:type="paragraph" w:customStyle="1" w:styleId="TitleandContentLTGliederung6">
    <w:name w:val="Title and Content~LT~Gliederung 6"/>
    <w:basedOn w:val="TitleandContentLTGliederung5"/>
  </w:style>
  <w:style w:type="paragraph" w:customStyle="1" w:styleId="TitleandContentLTGliederung7">
    <w:name w:val="Title and Content~LT~Gliederung 7"/>
    <w:basedOn w:val="TitleandContentLTGliederung6"/>
  </w:style>
  <w:style w:type="paragraph" w:customStyle="1" w:styleId="TitleandContentLTGliederung8">
    <w:name w:val="Title and Content~LT~Gliederung 8"/>
    <w:basedOn w:val="TitleandContentLTGliederung7"/>
  </w:style>
  <w:style w:type="paragraph" w:customStyle="1" w:styleId="TitleandContentLTGliederung9">
    <w:name w:val="Title and Content~LT~Gliederung 9"/>
    <w:basedOn w:val="TitleandContentLTGliederung8"/>
  </w:style>
  <w:style w:type="paragraph" w:customStyle="1" w:styleId="TitleandContentLTTitel">
    <w:name w:val="Title and Content~LT~Titel"/>
    <w:pPr>
      <w:suppressAutoHyphens/>
      <w:spacing w:line="216" w:lineRule="auto"/>
    </w:pPr>
    <w:rPr>
      <w:rFonts w:ascii="Droid Sans Fallback" w:eastAsia="DejaVu Sans" w:hAnsi="Droid Sans Fallback" w:cs="Liberation Sans"/>
      <w:color w:val="000000"/>
      <w:kern w:val="1"/>
      <w:sz w:val="36"/>
      <w:szCs w:val="24"/>
      <w:lang w:eastAsia="zh-CN" w:bidi="hi-IN"/>
    </w:rPr>
  </w:style>
  <w:style w:type="paragraph" w:customStyle="1" w:styleId="TitleandContentLTUntertitel">
    <w:name w:val="Title and Content~LT~Untertitel"/>
    <w:pPr>
      <w:suppressAutoHyphens/>
      <w:jc w:val="center"/>
    </w:pPr>
    <w:rPr>
      <w:rFonts w:ascii="FreeSans" w:eastAsia="DejaVu Sans" w:hAnsi="FreeSans" w:cs="Liberation Sans"/>
      <w:color w:val="000000"/>
      <w:kern w:val="1"/>
      <w:sz w:val="64"/>
      <w:szCs w:val="24"/>
      <w:lang w:eastAsia="zh-CN" w:bidi="hi-IN"/>
    </w:rPr>
  </w:style>
  <w:style w:type="paragraph" w:customStyle="1" w:styleId="TitleandContentLTNotizen">
    <w:name w:val="Title and Content~LT~Notizen"/>
    <w:pPr>
      <w:suppressAutoHyphens/>
      <w:ind w:left="340" w:hanging="340"/>
    </w:pPr>
    <w:rPr>
      <w:rFonts w:ascii="FreeSans" w:eastAsia="DejaVu Sans" w:hAnsi="FreeSans" w:cs="Liberation Sans"/>
      <w:color w:val="000000"/>
      <w:kern w:val="1"/>
      <w:sz w:val="40"/>
      <w:szCs w:val="24"/>
      <w:lang w:eastAsia="zh-CN" w:bidi="hi-IN"/>
    </w:rPr>
  </w:style>
  <w:style w:type="paragraph" w:customStyle="1" w:styleId="TitleandContentLTHintergrundobjekte">
    <w:name w:val="Title and Content~LT~Hintergrundobjekte"/>
    <w:pPr>
      <w:suppressAutoHyphens/>
    </w:pPr>
    <w:rPr>
      <w:rFonts w:ascii="Liberation Serif" w:eastAsia="DejaVu Sans" w:hAnsi="Liberation Serif" w:cs="Liberation Sans"/>
      <w:kern w:val="1"/>
      <w:sz w:val="24"/>
      <w:szCs w:val="24"/>
      <w:lang w:eastAsia="zh-CN" w:bidi="hi-IN"/>
    </w:rPr>
  </w:style>
  <w:style w:type="paragraph" w:customStyle="1" w:styleId="TitleandContentLTHintergrund">
    <w:name w:val="Title and Content~LT~Hintergrund"/>
    <w:pPr>
      <w:suppressAutoHyphens/>
    </w:pPr>
    <w:rPr>
      <w:rFonts w:ascii="Liberation Serif" w:eastAsia="DejaVu Sans" w:hAnsi="Liberation Serif" w:cs="Liberation Sans"/>
      <w:kern w:val="1"/>
      <w:sz w:val="24"/>
      <w:szCs w:val="24"/>
      <w:lang w:eastAsia="zh-CN" w:bidi="hi-IN"/>
    </w:rPr>
  </w:style>
  <w:style w:type="paragraph" w:customStyle="1" w:styleId="BlankLTGliederung1">
    <w:name w:val="Blank~LT~Gliederung 1"/>
    <w:pPr>
      <w:suppressAutoHyphens/>
      <w:spacing w:before="283"/>
    </w:pPr>
    <w:rPr>
      <w:rFonts w:ascii="Droid Sans Fallback" w:eastAsia="DejaVu Sans" w:hAnsi="Droid Sans Fallback" w:cs="Liberation Sans"/>
      <w:color w:val="595959"/>
      <w:kern w:val="1"/>
      <w:sz w:val="40"/>
      <w:szCs w:val="24"/>
      <w:lang w:eastAsia="zh-CN" w:bidi="hi-IN"/>
    </w:rPr>
  </w:style>
  <w:style w:type="paragraph" w:customStyle="1" w:styleId="BlankLTGliederung2">
    <w:name w:val="Blank~LT~Gliederung 2"/>
    <w:basedOn w:val="BlankLTGliederung1"/>
    <w:pPr>
      <w:spacing w:before="227"/>
    </w:pPr>
    <w:rPr>
      <w:rFonts w:cs="Droid Sans Fallback"/>
      <w:sz w:val="36"/>
    </w:rPr>
  </w:style>
  <w:style w:type="paragraph" w:customStyle="1" w:styleId="BlankLTGliederung3">
    <w:name w:val="Blank~LT~Gliederung 3"/>
    <w:basedOn w:val="BlankLTGliederung2"/>
    <w:pPr>
      <w:spacing w:before="170"/>
    </w:pPr>
  </w:style>
  <w:style w:type="paragraph" w:customStyle="1" w:styleId="BlankLTGliederung4">
    <w:name w:val="Blank~LT~Gliederung 4"/>
    <w:basedOn w:val="BlankLTGliederung3"/>
    <w:pPr>
      <w:spacing w:before="113"/>
    </w:pPr>
    <w:rPr>
      <w:sz w:val="40"/>
    </w:rPr>
  </w:style>
  <w:style w:type="paragraph" w:customStyle="1" w:styleId="BlankLTGliederung5">
    <w:name w:val="Blank~LT~Gliederung 5"/>
    <w:basedOn w:val="BlankLTGliederung4"/>
    <w:pPr>
      <w:spacing w:before="57"/>
    </w:pPr>
  </w:style>
  <w:style w:type="paragraph" w:customStyle="1" w:styleId="BlankLTGliederung6">
    <w:name w:val="Blank~LT~Gliederung 6"/>
    <w:basedOn w:val="BlankLTGliederung5"/>
  </w:style>
  <w:style w:type="paragraph" w:customStyle="1" w:styleId="BlankLTGliederung7">
    <w:name w:val="Blank~LT~Gliederung 7"/>
    <w:basedOn w:val="BlankLTGliederung6"/>
  </w:style>
  <w:style w:type="paragraph" w:customStyle="1" w:styleId="BlankLTGliederung8">
    <w:name w:val="Blank~LT~Gliederung 8"/>
    <w:basedOn w:val="BlankLTGliederung7"/>
  </w:style>
  <w:style w:type="paragraph" w:customStyle="1" w:styleId="BlankLTGliederung9">
    <w:name w:val="Blank~LT~Gliederung 9"/>
    <w:basedOn w:val="BlankLTGliederung8"/>
  </w:style>
  <w:style w:type="paragraph" w:customStyle="1" w:styleId="BlankLTTitel">
    <w:name w:val="Blank~LT~Titel"/>
    <w:pPr>
      <w:suppressAutoHyphens/>
      <w:spacing w:line="216" w:lineRule="auto"/>
    </w:pPr>
    <w:rPr>
      <w:rFonts w:ascii="Droid Sans Fallback" w:eastAsia="DejaVu Sans" w:hAnsi="Droid Sans Fallback" w:cs="Liberation Sans"/>
      <w:color w:val="000000"/>
      <w:kern w:val="1"/>
      <w:sz w:val="36"/>
      <w:szCs w:val="24"/>
      <w:lang w:eastAsia="zh-CN" w:bidi="hi-IN"/>
    </w:rPr>
  </w:style>
  <w:style w:type="paragraph" w:customStyle="1" w:styleId="BlankLTUntertitel">
    <w:name w:val="Blank~LT~Untertitel"/>
    <w:pPr>
      <w:suppressAutoHyphens/>
      <w:jc w:val="center"/>
    </w:pPr>
    <w:rPr>
      <w:rFonts w:ascii="FreeSans" w:eastAsia="DejaVu Sans" w:hAnsi="FreeSans" w:cs="Liberation Sans"/>
      <w:color w:val="000000"/>
      <w:kern w:val="1"/>
      <w:sz w:val="64"/>
      <w:szCs w:val="24"/>
      <w:lang w:eastAsia="zh-CN" w:bidi="hi-IN"/>
    </w:rPr>
  </w:style>
  <w:style w:type="paragraph" w:customStyle="1" w:styleId="BlankLTNotizen">
    <w:name w:val="Blank~LT~Notizen"/>
    <w:pPr>
      <w:suppressAutoHyphens/>
      <w:ind w:left="340" w:hanging="340"/>
    </w:pPr>
    <w:rPr>
      <w:rFonts w:ascii="FreeSans" w:eastAsia="DejaVu Sans" w:hAnsi="FreeSans" w:cs="Liberation Sans"/>
      <w:color w:val="000000"/>
      <w:kern w:val="1"/>
      <w:sz w:val="40"/>
      <w:szCs w:val="24"/>
      <w:lang w:eastAsia="zh-CN" w:bidi="hi-IN"/>
    </w:rPr>
  </w:style>
  <w:style w:type="paragraph" w:customStyle="1" w:styleId="BlankLTHintergrundobjekte">
    <w:name w:val="Blank~LT~Hintergrundobjekte"/>
    <w:pPr>
      <w:suppressAutoHyphens/>
    </w:pPr>
    <w:rPr>
      <w:rFonts w:ascii="Liberation Serif" w:eastAsia="DejaVu Sans" w:hAnsi="Liberation Serif" w:cs="Liberation Sans"/>
      <w:kern w:val="1"/>
      <w:sz w:val="24"/>
      <w:szCs w:val="24"/>
      <w:lang w:eastAsia="zh-CN" w:bidi="hi-IN"/>
    </w:rPr>
  </w:style>
  <w:style w:type="paragraph" w:customStyle="1" w:styleId="BlankLTHintergrund">
    <w:name w:val="Blank~LT~Hintergrund"/>
    <w:pPr>
      <w:suppressAutoHyphens/>
    </w:pPr>
    <w:rPr>
      <w:rFonts w:ascii="Liberation Serif" w:eastAsia="DejaVu Sans" w:hAnsi="Liberation Serif" w:cs="Liberation Sans"/>
      <w:kern w:val="1"/>
      <w:sz w:val="24"/>
      <w:szCs w:val="24"/>
      <w:lang w:eastAsia="zh-CN" w:bidi="hi-IN"/>
    </w:rPr>
  </w:style>
  <w:style w:type="paragraph" w:customStyle="1" w:styleId="DefaultLTGliederung1">
    <w:name w:val="Default~LT~Gliederung 1"/>
    <w:pPr>
      <w:suppressAutoHyphens/>
      <w:spacing w:before="283"/>
    </w:pPr>
    <w:rPr>
      <w:rFonts w:ascii="Droid Sans Fallback" w:eastAsia="DejaVu Sans" w:hAnsi="Droid Sans Fallback" w:cs="Liberation Sans"/>
      <w:color w:val="595959"/>
      <w:kern w:val="1"/>
      <w:sz w:val="40"/>
      <w:szCs w:val="24"/>
      <w:lang w:eastAsia="zh-CN" w:bidi="hi-IN"/>
    </w:rPr>
  </w:style>
  <w:style w:type="paragraph" w:customStyle="1" w:styleId="DefaultLTGliederung2">
    <w:name w:val="Default~LT~Gliederung 2"/>
    <w:basedOn w:val="DefaultLTGliederung1"/>
    <w:pPr>
      <w:spacing w:before="227"/>
    </w:pPr>
    <w:rPr>
      <w:rFonts w:cs="Droid Sans Fallback"/>
      <w:sz w:val="36"/>
    </w:rPr>
  </w:style>
  <w:style w:type="paragraph" w:customStyle="1" w:styleId="DefaultLTGliederung3">
    <w:name w:val="Default~LT~Gliederung 3"/>
    <w:basedOn w:val="DefaultLTGliederung2"/>
    <w:pPr>
      <w:spacing w:before="170"/>
    </w:pPr>
  </w:style>
  <w:style w:type="paragraph" w:customStyle="1" w:styleId="DefaultLTGliederung4">
    <w:name w:val="Default~LT~Gliederung 4"/>
    <w:basedOn w:val="DefaultLTGliederung3"/>
    <w:pPr>
      <w:spacing w:before="113"/>
    </w:pPr>
    <w:rPr>
      <w:sz w:val="40"/>
    </w:rPr>
  </w:style>
  <w:style w:type="paragraph" w:customStyle="1" w:styleId="DefaultLTGliederung5">
    <w:name w:val="Default~LT~Gliederung 5"/>
    <w:basedOn w:val="DefaultLTGliederung4"/>
    <w:pPr>
      <w:spacing w:before="57"/>
    </w:pPr>
  </w:style>
  <w:style w:type="paragraph" w:customStyle="1" w:styleId="DefaultLTGliederung6">
    <w:name w:val="Default~LT~Gliederung 6"/>
    <w:basedOn w:val="DefaultLTGliederung5"/>
  </w:style>
  <w:style w:type="paragraph" w:customStyle="1" w:styleId="DefaultLTGliederung7">
    <w:name w:val="Default~LT~Gliederung 7"/>
    <w:basedOn w:val="DefaultLTGliederung6"/>
  </w:style>
  <w:style w:type="paragraph" w:customStyle="1" w:styleId="DefaultLTGliederung8">
    <w:name w:val="Default~LT~Gliederung 8"/>
    <w:basedOn w:val="DefaultLTGliederung7"/>
  </w:style>
  <w:style w:type="paragraph" w:customStyle="1" w:styleId="DefaultLTGliederung9">
    <w:name w:val="Default~LT~Gliederung 9"/>
    <w:basedOn w:val="DefaultLTGliederung8"/>
  </w:style>
  <w:style w:type="paragraph" w:customStyle="1" w:styleId="DefaultLTTitel">
    <w:name w:val="Default~LT~Titel"/>
    <w:pPr>
      <w:suppressAutoHyphens/>
      <w:spacing w:line="216" w:lineRule="auto"/>
    </w:pPr>
    <w:rPr>
      <w:rFonts w:ascii="Droid Sans Fallback" w:eastAsia="DejaVu Sans" w:hAnsi="Droid Sans Fallback" w:cs="Liberation Sans"/>
      <w:color w:val="000000"/>
      <w:kern w:val="1"/>
      <w:sz w:val="36"/>
      <w:szCs w:val="24"/>
      <w:lang w:eastAsia="zh-CN" w:bidi="hi-IN"/>
    </w:rPr>
  </w:style>
  <w:style w:type="paragraph" w:customStyle="1" w:styleId="DefaultLTUntertitel">
    <w:name w:val="Default~LT~Untertitel"/>
    <w:pPr>
      <w:suppressAutoHyphens/>
      <w:jc w:val="center"/>
    </w:pPr>
    <w:rPr>
      <w:rFonts w:ascii="FreeSans" w:eastAsia="DejaVu Sans" w:hAnsi="FreeSans" w:cs="Liberation Sans"/>
      <w:color w:val="000000"/>
      <w:kern w:val="1"/>
      <w:sz w:val="64"/>
      <w:szCs w:val="24"/>
      <w:lang w:eastAsia="zh-CN" w:bidi="hi-IN"/>
    </w:rPr>
  </w:style>
  <w:style w:type="paragraph" w:customStyle="1" w:styleId="DefaultLTNotizen">
    <w:name w:val="Default~LT~Notizen"/>
    <w:pPr>
      <w:suppressAutoHyphens/>
      <w:ind w:left="340" w:hanging="340"/>
    </w:pPr>
    <w:rPr>
      <w:rFonts w:ascii="FreeSans" w:eastAsia="DejaVu Sans" w:hAnsi="FreeSans" w:cs="Liberation Sans"/>
      <w:color w:val="000000"/>
      <w:kern w:val="1"/>
      <w:sz w:val="40"/>
      <w:szCs w:val="24"/>
      <w:lang w:eastAsia="zh-CN" w:bidi="hi-IN"/>
    </w:rPr>
  </w:style>
  <w:style w:type="paragraph" w:customStyle="1" w:styleId="DefaultLTHintergrundobjekte">
    <w:name w:val="Default~LT~Hintergrundobjekte"/>
    <w:pPr>
      <w:suppressAutoHyphens/>
    </w:pPr>
    <w:rPr>
      <w:rFonts w:ascii="Liberation Serif" w:eastAsia="DejaVu Sans" w:hAnsi="Liberation Serif" w:cs="Liberation Sans"/>
      <w:kern w:val="1"/>
      <w:sz w:val="24"/>
      <w:szCs w:val="24"/>
      <w:lang w:eastAsia="zh-CN" w:bidi="hi-IN"/>
    </w:rPr>
  </w:style>
  <w:style w:type="paragraph" w:customStyle="1" w:styleId="DefaultLTHintergrund">
    <w:name w:val="Default~LT~Hintergrund"/>
    <w:pPr>
      <w:suppressAutoHyphens/>
    </w:pPr>
    <w:rPr>
      <w:rFonts w:ascii="Liberation Serif" w:eastAsia="DejaVu Sans" w:hAnsi="Liberation Serif" w:cs="Liberation Sans"/>
      <w:kern w:val="1"/>
      <w:sz w:val="24"/>
      <w:szCs w:val="24"/>
      <w:lang w:eastAsia="zh-CN" w:bidi="hi-IN"/>
    </w:rPr>
  </w:style>
  <w:style w:type="paragraph" w:customStyle="1" w:styleId="Default1LTGliederung1">
    <w:name w:val="Default 1~LT~Gliederung 1"/>
    <w:pPr>
      <w:suppressAutoHyphens/>
      <w:spacing w:before="283"/>
    </w:pPr>
    <w:rPr>
      <w:rFonts w:ascii="Droid Sans Fallback" w:eastAsia="DejaVu Sans" w:hAnsi="Droid Sans Fallback" w:cs="Liberation Sans"/>
      <w:color w:val="595959"/>
      <w:kern w:val="1"/>
      <w:sz w:val="40"/>
      <w:szCs w:val="24"/>
      <w:lang w:eastAsia="zh-CN" w:bidi="hi-IN"/>
    </w:rPr>
  </w:style>
  <w:style w:type="paragraph" w:customStyle="1" w:styleId="Default1LTGliederung2">
    <w:name w:val="Default 1~LT~Gliederung 2"/>
    <w:basedOn w:val="Default1LTGliederung1"/>
    <w:pPr>
      <w:spacing w:before="227"/>
    </w:pPr>
    <w:rPr>
      <w:rFonts w:cs="Droid Sans Fallback"/>
      <w:sz w:val="36"/>
    </w:rPr>
  </w:style>
  <w:style w:type="paragraph" w:customStyle="1" w:styleId="Default1LTGliederung3">
    <w:name w:val="Default 1~LT~Gliederung 3"/>
    <w:basedOn w:val="Default1LTGliederung2"/>
    <w:pPr>
      <w:spacing w:before="170"/>
    </w:pPr>
  </w:style>
  <w:style w:type="paragraph" w:customStyle="1" w:styleId="Default1LTGliederung4">
    <w:name w:val="Default 1~LT~Gliederung 4"/>
    <w:basedOn w:val="Default1LTGliederung3"/>
    <w:pPr>
      <w:spacing w:before="113"/>
    </w:pPr>
    <w:rPr>
      <w:sz w:val="40"/>
    </w:rPr>
  </w:style>
  <w:style w:type="paragraph" w:customStyle="1" w:styleId="Default1LTGliederung5">
    <w:name w:val="Default 1~LT~Gliederung 5"/>
    <w:basedOn w:val="Default1LTGliederung4"/>
    <w:pPr>
      <w:spacing w:before="57"/>
    </w:pPr>
  </w:style>
  <w:style w:type="paragraph" w:customStyle="1" w:styleId="Default1LTGliederung6">
    <w:name w:val="Default 1~LT~Gliederung 6"/>
    <w:basedOn w:val="Default1LTGliederung5"/>
  </w:style>
  <w:style w:type="paragraph" w:customStyle="1" w:styleId="Default1LTGliederung7">
    <w:name w:val="Default 1~LT~Gliederung 7"/>
    <w:basedOn w:val="Default1LTGliederung6"/>
  </w:style>
  <w:style w:type="paragraph" w:customStyle="1" w:styleId="Default1LTGliederung8">
    <w:name w:val="Default 1~LT~Gliederung 8"/>
    <w:basedOn w:val="Default1LTGliederung7"/>
  </w:style>
  <w:style w:type="paragraph" w:customStyle="1" w:styleId="Default1LTGliederung9">
    <w:name w:val="Default 1~LT~Gliederung 9"/>
    <w:basedOn w:val="Default1LTGliederung8"/>
  </w:style>
  <w:style w:type="paragraph" w:customStyle="1" w:styleId="Default1LTTitel">
    <w:name w:val="Default 1~LT~Titel"/>
    <w:pPr>
      <w:suppressAutoHyphens/>
      <w:spacing w:line="216" w:lineRule="auto"/>
    </w:pPr>
    <w:rPr>
      <w:rFonts w:ascii="Droid Sans Fallback" w:eastAsia="DejaVu Sans" w:hAnsi="Droid Sans Fallback" w:cs="Liberation Sans"/>
      <w:color w:val="000000"/>
      <w:kern w:val="1"/>
      <w:sz w:val="36"/>
      <w:szCs w:val="24"/>
      <w:lang w:eastAsia="zh-CN" w:bidi="hi-IN"/>
    </w:rPr>
  </w:style>
  <w:style w:type="paragraph" w:customStyle="1" w:styleId="Default1LTUntertitel">
    <w:name w:val="Default 1~LT~Untertitel"/>
    <w:pPr>
      <w:suppressAutoHyphens/>
      <w:jc w:val="center"/>
    </w:pPr>
    <w:rPr>
      <w:rFonts w:ascii="FreeSans" w:eastAsia="DejaVu Sans" w:hAnsi="FreeSans" w:cs="Liberation Sans"/>
      <w:color w:val="000000"/>
      <w:kern w:val="1"/>
      <w:sz w:val="64"/>
      <w:szCs w:val="24"/>
      <w:lang w:eastAsia="zh-CN" w:bidi="hi-IN"/>
    </w:rPr>
  </w:style>
  <w:style w:type="paragraph" w:customStyle="1" w:styleId="Default1LTNotizen">
    <w:name w:val="Default 1~LT~Notizen"/>
    <w:pPr>
      <w:suppressAutoHyphens/>
      <w:ind w:left="340" w:hanging="340"/>
    </w:pPr>
    <w:rPr>
      <w:rFonts w:ascii="FreeSans" w:eastAsia="DejaVu Sans" w:hAnsi="FreeSans" w:cs="Liberation Sans"/>
      <w:color w:val="000000"/>
      <w:kern w:val="1"/>
      <w:sz w:val="40"/>
      <w:szCs w:val="24"/>
      <w:lang w:eastAsia="zh-CN" w:bidi="hi-IN"/>
    </w:rPr>
  </w:style>
  <w:style w:type="paragraph" w:customStyle="1" w:styleId="Default1LTHintergrundobjekte">
    <w:name w:val="Default 1~LT~Hintergrundobjekte"/>
    <w:pPr>
      <w:suppressAutoHyphens/>
    </w:pPr>
    <w:rPr>
      <w:rFonts w:ascii="Liberation Serif" w:eastAsia="DejaVu Sans" w:hAnsi="Liberation Serif" w:cs="Liberation Sans"/>
      <w:kern w:val="1"/>
      <w:sz w:val="24"/>
      <w:szCs w:val="24"/>
      <w:lang w:eastAsia="zh-CN" w:bidi="hi-IN"/>
    </w:rPr>
  </w:style>
  <w:style w:type="paragraph" w:customStyle="1" w:styleId="Default1LTHintergrund">
    <w:name w:val="Default 1~LT~Hintergrund"/>
    <w:pPr>
      <w:suppressAutoHyphens/>
    </w:pPr>
    <w:rPr>
      <w:rFonts w:ascii="Liberation Serif" w:eastAsia="DejaVu Sans" w:hAnsi="Liberation Serif" w:cs="Liberation Sans"/>
      <w:kern w:val="1"/>
      <w:sz w:val="24"/>
      <w:szCs w:val="24"/>
      <w:lang w:eastAsia="zh-CN" w:bidi="hi-IN"/>
    </w:rPr>
  </w:style>
  <w:style w:type="paragraph" w:customStyle="1" w:styleId="Default2LTGliederung1">
    <w:name w:val="Default 2~LT~Gliederung 1"/>
    <w:pPr>
      <w:suppressAutoHyphens/>
      <w:spacing w:before="283"/>
    </w:pPr>
    <w:rPr>
      <w:rFonts w:ascii="Droid Sans Fallback" w:eastAsia="DejaVu Sans" w:hAnsi="Droid Sans Fallback" w:cs="Liberation Sans"/>
      <w:color w:val="595959"/>
      <w:kern w:val="1"/>
      <w:sz w:val="40"/>
      <w:szCs w:val="24"/>
      <w:lang w:eastAsia="zh-CN" w:bidi="hi-IN"/>
    </w:rPr>
  </w:style>
  <w:style w:type="paragraph" w:customStyle="1" w:styleId="Default2LTGliederung2">
    <w:name w:val="Default 2~LT~Gliederung 2"/>
    <w:basedOn w:val="Default2LTGliederung1"/>
    <w:pPr>
      <w:spacing w:before="227"/>
    </w:pPr>
    <w:rPr>
      <w:rFonts w:cs="Droid Sans Fallback"/>
      <w:sz w:val="36"/>
    </w:rPr>
  </w:style>
  <w:style w:type="paragraph" w:customStyle="1" w:styleId="Default2LTGliederung3">
    <w:name w:val="Default 2~LT~Gliederung 3"/>
    <w:basedOn w:val="Default2LTGliederung2"/>
    <w:pPr>
      <w:spacing w:before="170"/>
    </w:pPr>
  </w:style>
  <w:style w:type="paragraph" w:customStyle="1" w:styleId="Default2LTGliederung4">
    <w:name w:val="Default 2~LT~Gliederung 4"/>
    <w:basedOn w:val="Default2LTGliederung3"/>
    <w:pPr>
      <w:spacing w:before="113"/>
    </w:pPr>
    <w:rPr>
      <w:sz w:val="40"/>
    </w:rPr>
  </w:style>
  <w:style w:type="paragraph" w:customStyle="1" w:styleId="Default2LTGliederung5">
    <w:name w:val="Default 2~LT~Gliederung 5"/>
    <w:basedOn w:val="Default2LTGliederung4"/>
    <w:pPr>
      <w:spacing w:before="57"/>
    </w:pPr>
  </w:style>
  <w:style w:type="paragraph" w:customStyle="1" w:styleId="Default2LTGliederung6">
    <w:name w:val="Default 2~LT~Gliederung 6"/>
    <w:basedOn w:val="Default2LTGliederung5"/>
  </w:style>
  <w:style w:type="paragraph" w:customStyle="1" w:styleId="Default2LTGliederung7">
    <w:name w:val="Default 2~LT~Gliederung 7"/>
    <w:basedOn w:val="Default2LTGliederung6"/>
  </w:style>
  <w:style w:type="paragraph" w:customStyle="1" w:styleId="Default2LTGliederung8">
    <w:name w:val="Default 2~LT~Gliederung 8"/>
    <w:basedOn w:val="Default2LTGliederung7"/>
  </w:style>
  <w:style w:type="paragraph" w:customStyle="1" w:styleId="Default2LTGliederung9">
    <w:name w:val="Default 2~LT~Gliederung 9"/>
    <w:basedOn w:val="Default2LTGliederung8"/>
  </w:style>
  <w:style w:type="paragraph" w:customStyle="1" w:styleId="Default2LTTitel">
    <w:name w:val="Default 2~LT~Titel"/>
    <w:pPr>
      <w:suppressAutoHyphens/>
      <w:spacing w:line="216" w:lineRule="auto"/>
    </w:pPr>
    <w:rPr>
      <w:rFonts w:ascii="Droid Sans Fallback" w:eastAsia="DejaVu Sans" w:hAnsi="Droid Sans Fallback" w:cs="Liberation Sans"/>
      <w:color w:val="000000"/>
      <w:kern w:val="1"/>
      <w:sz w:val="36"/>
      <w:szCs w:val="24"/>
      <w:lang w:eastAsia="zh-CN" w:bidi="hi-IN"/>
    </w:rPr>
  </w:style>
  <w:style w:type="paragraph" w:customStyle="1" w:styleId="Default2LTUntertitel">
    <w:name w:val="Default 2~LT~Untertitel"/>
    <w:pPr>
      <w:suppressAutoHyphens/>
      <w:jc w:val="center"/>
    </w:pPr>
    <w:rPr>
      <w:rFonts w:ascii="FreeSans" w:eastAsia="DejaVu Sans" w:hAnsi="FreeSans" w:cs="Liberation Sans"/>
      <w:color w:val="000000"/>
      <w:kern w:val="1"/>
      <w:sz w:val="64"/>
      <w:szCs w:val="24"/>
      <w:lang w:eastAsia="zh-CN" w:bidi="hi-IN"/>
    </w:rPr>
  </w:style>
  <w:style w:type="paragraph" w:customStyle="1" w:styleId="Default2LTNotizen">
    <w:name w:val="Default 2~LT~Notizen"/>
    <w:pPr>
      <w:suppressAutoHyphens/>
      <w:ind w:left="340" w:hanging="340"/>
    </w:pPr>
    <w:rPr>
      <w:rFonts w:ascii="FreeSans" w:eastAsia="DejaVu Sans" w:hAnsi="FreeSans" w:cs="Liberation Sans"/>
      <w:color w:val="000000"/>
      <w:kern w:val="1"/>
      <w:sz w:val="40"/>
      <w:szCs w:val="24"/>
      <w:lang w:eastAsia="zh-CN" w:bidi="hi-IN"/>
    </w:rPr>
  </w:style>
  <w:style w:type="paragraph" w:customStyle="1" w:styleId="Default2LTHintergrundobjekte">
    <w:name w:val="Default 2~LT~Hintergrundobjekte"/>
    <w:pPr>
      <w:suppressAutoHyphens/>
    </w:pPr>
    <w:rPr>
      <w:rFonts w:ascii="Liberation Serif" w:eastAsia="DejaVu Sans" w:hAnsi="Liberation Serif" w:cs="Liberation Sans"/>
      <w:kern w:val="1"/>
      <w:sz w:val="24"/>
      <w:szCs w:val="24"/>
      <w:lang w:eastAsia="zh-CN" w:bidi="hi-IN"/>
    </w:rPr>
  </w:style>
  <w:style w:type="paragraph" w:customStyle="1" w:styleId="Default2LTHintergrund">
    <w:name w:val="Default 2~LT~Hintergrund"/>
    <w:pPr>
      <w:suppressAutoHyphens/>
    </w:pPr>
    <w:rPr>
      <w:rFonts w:ascii="Liberation Serif" w:eastAsia="DejaVu Sans" w:hAnsi="Liberation Serif" w:cs="Liberation Sans"/>
      <w:kern w:val="1"/>
      <w:sz w:val="24"/>
      <w:szCs w:val="24"/>
      <w:lang w:eastAsia="zh-CN" w:bidi="hi-IN"/>
    </w:rPr>
  </w:style>
  <w:style w:type="paragraph" w:customStyle="1" w:styleId="TitleOnlyLTGliederung1">
    <w:name w:val="Title Only~LT~Gliederung 1"/>
    <w:pPr>
      <w:suppressAutoHyphens/>
      <w:spacing w:before="283"/>
    </w:pPr>
    <w:rPr>
      <w:rFonts w:ascii="Droid Sans Fallback" w:eastAsia="DejaVu Sans" w:hAnsi="Droid Sans Fallback" w:cs="Liberation Sans"/>
      <w:color w:val="595959"/>
      <w:kern w:val="1"/>
      <w:sz w:val="40"/>
      <w:szCs w:val="24"/>
      <w:lang w:eastAsia="zh-CN" w:bidi="hi-IN"/>
    </w:rPr>
  </w:style>
  <w:style w:type="paragraph" w:customStyle="1" w:styleId="TitleOnlyLTGliederung2">
    <w:name w:val="Title Only~LT~Gliederung 2"/>
    <w:basedOn w:val="TitleOnlyLTGliederung1"/>
    <w:pPr>
      <w:spacing w:before="227"/>
    </w:pPr>
    <w:rPr>
      <w:rFonts w:cs="Droid Sans Fallback"/>
      <w:sz w:val="36"/>
    </w:rPr>
  </w:style>
  <w:style w:type="paragraph" w:customStyle="1" w:styleId="TitleOnlyLTGliederung3">
    <w:name w:val="Title Only~LT~Gliederung 3"/>
    <w:basedOn w:val="TitleOnlyLTGliederung2"/>
    <w:pPr>
      <w:spacing w:before="170"/>
    </w:pPr>
  </w:style>
  <w:style w:type="paragraph" w:customStyle="1" w:styleId="TitleOnlyLTGliederung4">
    <w:name w:val="Title Only~LT~Gliederung 4"/>
    <w:basedOn w:val="TitleOnlyLTGliederung3"/>
    <w:pPr>
      <w:spacing w:before="113"/>
    </w:pPr>
    <w:rPr>
      <w:sz w:val="40"/>
    </w:rPr>
  </w:style>
  <w:style w:type="paragraph" w:customStyle="1" w:styleId="TitleOnlyLTGliederung5">
    <w:name w:val="Title Only~LT~Gliederung 5"/>
    <w:basedOn w:val="TitleOnlyLTGliederung4"/>
    <w:pPr>
      <w:spacing w:before="57"/>
    </w:pPr>
  </w:style>
  <w:style w:type="paragraph" w:customStyle="1" w:styleId="TitleOnlyLTGliederung6">
    <w:name w:val="Title Only~LT~Gliederung 6"/>
    <w:basedOn w:val="TitleOnlyLTGliederung5"/>
  </w:style>
  <w:style w:type="paragraph" w:customStyle="1" w:styleId="TitleOnlyLTGliederung7">
    <w:name w:val="Title Only~LT~Gliederung 7"/>
    <w:basedOn w:val="TitleOnlyLTGliederung6"/>
  </w:style>
  <w:style w:type="paragraph" w:customStyle="1" w:styleId="TitleOnlyLTGliederung8">
    <w:name w:val="Title Only~LT~Gliederung 8"/>
    <w:basedOn w:val="TitleOnlyLTGliederung7"/>
  </w:style>
  <w:style w:type="paragraph" w:customStyle="1" w:styleId="TitleOnlyLTGliederung9">
    <w:name w:val="Title Only~LT~Gliederung 9"/>
    <w:basedOn w:val="TitleOnlyLTGliederung8"/>
  </w:style>
  <w:style w:type="paragraph" w:customStyle="1" w:styleId="TitleOnlyLTTitel">
    <w:name w:val="Title Only~LT~Titel"/>
    <w:pPr>
      <w:suppressAutoHyphens/>
      <w:spacing w:line="216" w:lineRule="auto"/>
    </w:pPr>
    <w:rPr>
      <w:rFonts w:ascii="Droid Sans Fallback" w:eastAsia="DejaVu Sans" w:hAnsi="Droid Sans Fallback" w:cs="Liberation Sans"/>
      <w:color w:val="000000"/>
      <w:kern w:val="1"/>
      <w:sz w:val="36"/>
      <w:szCs w:val="24"/>
      <w:lang w:eastAsia="zh-CN" w:bidi="hi-IN"/>
    </w:rPr>
  </w:style>
  <w:style w:type="paragraph" w:customStyle="1" w:styleId="TitleOnlyLTUntertitel">
    <w:name w:val="Title Only~LT~Untertitel"/>
    <w:pPr>
      <w:suppressAutoHyphens/>
      <w:jc w:val="center"/>
    </w:pPr>
    <w:rPr>
      <w:rFonts w:ascii="FreeSans" w:eastAsia="DejaVu Sans" w:hAnsi="FreeSans" w:cs="Liberation Sans"/>
      <w:color w:val="000000"/>
      <w:kern w:val="1"/>
      <w:sz w:val="64"/>
      <w:szCs w:val="24"/>
      <w:lang w:eastAsia="zh-CN" w:bidi="hi-IN"/>
    </w:rPr>
  </w:style>
  <w:style w:type="paragraph" w:customStyle="1" w:styleId="TitleOnlyLTNotizen">
    <w:name w:val="Title Only~LT~Notizen"/>
    <w:pPr>
      <w:suppressAutoHyphens/>
      <w:ind w:left="340" w:hanging="340"/>
    </w:pPr>
    <w:rPr>
      <w:rFonts w:ascii="FreeSans" w:eastAsia="DejaVu Sans" w:hAnsi="FreeSans" w:cs="Liberation Sans"/>
      <w:color w:val="000000"/>
      <w:kern w:val="1"/>
      <w:sz w:val="40"/>
      <w:szCs w:val="24"/>
      <w:lang w:eastAsia="zh-CN" w:bidi="hi-IN"/>
    </w:rPr>
  </w:style>
  <w:style w:type="paragraph" w:customStyle="1" w:styleId="TitleOnlyLTHintergrundobjekte">
    <w:name w:val="Title Only~LT~Hintergrundobjekte"/>
    <w:pPr>
      <w:suppressAutoHyphens/>
    </w:pPr>
    <w:rPr>
      <w:rFonts w:ascii="Liberation Serif" w:eastAsia="DejaVu Sans" w:hAnsi="Liberation Serif" w:cs="Liberation Sans"/>
      <w:kern w:val="1"/>
      <w:sz w:val="24"/>
      <w:szCs w:val="24"/>
      <w:lang w:eastAsia="zh-CN" w:bidi="hi-IN"/>
    </w:rPr>
  </w:style>
  <w:style w:type="paragraph" w:customStyle="1" w:styleId="TitleOnlyLTHintergrund">
    <w:name w:val="Title Only~LT~Hintergrund"/>
    <w:pPr>
      <w:suppressAutoHyphens/>
    </w:pPr>
    <w:rPr>
      <w:rFonts w:ascii="Liberation Serif" w:eastAsia="DejaVu Sans" w:hAnsi="Liberation Serif" w:cs="Liberation Sans"/>
      <w:kern w:val="1"/>
      <w:sz w:val="24"/>
      <w:szCs w:val="24"/>
      <w:lang w:eastAsia="zh-CN" w:bidi="hi-IN"/>
    </w:rPr>
  </w:style>
  <w:style w:type="paragraph" w:customStyle="1" w:styleId="FrameContents">
    <w:name w:val="Frame Contents"/>
    <w:basedOn w:val="Normal"/>
  </w:style>
  <w:style w:type="paragraph" w:styleId="Footer">
    <w:name w:val="footer"/>
    <w:basedOn w:val="Normal"/>
  </w:style>
  <w:style w:type="paragraph" w:customStyle="1" w:styleId="TableHeading">
    <w:name w:val="Table Heading"/>
    <w:basedOn w:val="TableContents"/>
  </w:style>
  <w:style w:type="paragraph" w:customStyle="1" w:styleId="preformatted">
    <w:name w:val="preformatted"/>
    <w:basedOn w:val="BodyText"/>
    <w:pPr>
      <w:pBdr>
        <w:top w:val="none" w:sz="0" w:space="0" w:color="000000"/>
        <w:left w:val="none" w:sz="0" w:space="0" w:color="000000"/>
        <w:bottom w:val="none" w:sz="0" w:space="0" w:color="000000"/>
        <w:right w:val="none" w:sz="0" w:space="0" w:color="000000"/>
      </w:pBdr>
      <w:spacing w:after="0"/>
    </w:pPr>
    <w:rPr>
      <w:rFonts w:cs="Liberation Serif"/>
      <w:color w:val="333333"/>
    </w:rPr>
  </w:style>
  <w:style w:type="paragraph" w:customStyle="1" w:styleId="PreformattedText">
    <w:name w:val="Preformatted Text"/>
    <w:basedOn w:val="Normal"/>
    <w:rPr>
      <w:rFonts w:ascii="Liberation Mono" w:eastAsia="Nimbus Mono L" w:hAnsi="Liberation Mono" w:cs="Liberation Mono"/>
      <w:sz w:val="20"/>
      <w:szCs w:val="20"/>
    </w:rPr>
  </w:style>
  <w:style w:type="character" w:styleId="UnresolvedMention">
    <w:name w:val="Unresolved Mention"/>
    <w:basedOn w:val="DefaultParagraphFont"/>
    <w:uiPriority w:val="99"/>
    <w:semiHidden/>
    <w:unhideWhenUsed/>
    <w:rsid w:val="00EE34CD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  <w:pixelsPerInch w:val="12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26" Type="http://schemas.openxmlformats.org/officeDocument/2006/relationships/footer" Target="footer3.xml"/><Relationship Id="rId3" Type="http://schemas.openxmlformats.org/officeDocument/2006/relationships/settings" Target="settings.xml"/><Relationship Id="rId21" Type="http://schemas.openxmlformats.org/officeDocument/2006/relationships/image" Target="media/image10.png"/><Relationship Id="rId7" Type="http://schemas.openxmlformats.org/officeDocument/2006/relationships/image" Target="media/image1.png"/><Relationship Id="rId12" Type="http://schemas.openxmlformats.org/officeDocument/2006/relationships/hyperlink" Target="https://archive.chirpmyradio.com/chirp_next" TargetMode="External"/><Relationship Id="rId17" Type="http://schemas.openxmlformats.org/officeDocument/2006/relationships/image" Target="media/image7.png"/><Relationship Id="rId25" Type="http://schemas.openxmlformats.org/officeDocument/2006/relationships/footer" Target="footer2.xml"/><Relationship Id="rId2" Type="http://schemas.openxmlformats.org/officeDocument/2006/relationships/styles" Target="styles.xml"/><Relationship Id="rId16" Type="http://schemas.openxmlformats.org/officeDocument/2006/relationships/image" Target="media/image6.png"/><Relationship Id="rId20" Type="http://schemas.openxmlformats.org/officeDocument/2006/relationships/hyperlink" Target="https://amateur-radio.io/hope-workshop/HOPE-workshop.csv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archive.chirpmyradio.com/chirp_next" TargetMode="External"/><Relationship Id="rId24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image" Target="media/image5.png"/><Relationship Id="rId23" Type="http://schemas.openxmlformats.org/officeDocument/2006/relationships/image" Target="media/image12.png"/><Relationship Id="rId28" Type="http://schemas.openxmlformats.org/officeDocument/2006/relationships/theme" Target="theme/theme1.xml"/><Relationship Id="rId10" Type="http://schemas.openxmlformats.org/officeDocument/2006/relationships/hyperlink" Target="https://www.amazon.com/hz/wishlist/ls/ZXVZU52R79K7?ref_=wl_share" TargetMode="External"/><Relationship Id="rId19" Type="http://schemas.openxmlformats.org/officeDocument/2006/relationships/image" Target="media/image9.png"/><Relationship Id="rId4" Type="http://schemas.openxmlformats.org/officeDocument/2006/relationships/webSettings" Target="webSettings.xml"/><Relationship Id="rId9" Type="http://schemas.openxmlformats.org/officeDocument/2006/relationships/hyperlink" Target="https://archive.chirpmyradio.com/chirp_next" TargetMode="External"/><Relationship Id="rId14" Type="http://schemas.openxmlformats.org/officeDocument/2006/relationships/image" Target="media/image4.png"/><Relationship Id="rId22" Type="http://schemas.openxmlformats.org/officeDocument/2006/relationships/image" Target="media/image11.pn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</TotalTime>
  <Pages>6</Pages>
  <Words>966</Words>
  <Characters>5511</Characters>
  <Application>Microsoft Office Word</Application>
  <DocSecurity>0</DocSecurity>
  <Lines>45</Lines>
  <Paragraphs>12</Paragraphs>
  <ScaleCrop>false</ScaleCrop>
  <Company/>
  <LinksUpToDate>false</LinksUpToDate>
  <CharactersWithSpaces>6465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Joe Cupano</dc:creator>
  <cp:keywords/>
  <dc:description/>
  <cp:lastModifiedBy>Joe Cupano</cp:lastModifiedBy>
  <cp:revision>20</cp:revision>
  <cp:lastPrinted>2024-07-11T03:53:00Z</cp:lastPrinted>
  <dcterms:created xsi:type="dcterms:W3CDTF">2024-06-12T03:43:00Z</dcterms:created>
  <dcterms:modified xsi:type="dcterms:W3CDTF">2024-07-11T03:54:00Z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lassificationContentMarkingFooterShapeIds">
    <vt:lpwstr>28cc9e72,715db87,4bff930f</vt:lpwstr>
  </property>
  <property fmtid="{D5CDD505-2E9C-101B-9397-08002B2CF9AE}" pid="3" name="ClassificationContentMarkingFooterFontProps">
    <vt:lpwstr>#2e404d,8,Arial</vt:lpwstr>
  </property>
  <property fmtid="{D5CDD505-2E9C-101B-9397-08002B2CF9AE}" pid="4" name="ClassificationContentMarkingFooterText">
    <vt:lpwstr>Sensitivity Label: General</vt:lpwstr>
  </property>
  <property fmtid="{D5CDD505-2E9C-101B-9397-08002B2CF9AE}" pid="5" name="MSIP_Label_4637e5cc-ed1f-4ad6-a881-35c0f1c6f3d8_Enabled">
    <vt:lpwstr>true</vt:lpwstr>
  </property>
  <property fmtid="{D5CDD505-2E9C-101B-9397-08002B2CF9AE}" pid="6" name="MSIP_Label_4637e5cc-ed1f-4ad6-a881-35c0f1c6f3d8_SetDate">
    <vt:lpwstr>2024-06-12T03:43:56Z</vt:lpwstr>
  </property>
  <property fmtid="{D5CDD505-2E9C-101B-9397-08002B2CF9AE}" pid="7" name="MSIP_Label_4637e5cc-ed1f-4ad6-a881-35c0f1c6f3d8_Method">
    <vt:lpwstr>Standard</vt:lpwstr>
  </property>
  <property fmtid="{D5CDD505-2E9C-101B-9397-08002B2CF9AE}" pid="8" name="MSIP_Label_4637e5cc-ed1f-4ad6-a881-35c0f1c6f3d8_Name">
    <vt:lpwstr>General</vt:lpwstr>
  </property>
  <property fmtid="{D5CDD505-2E9C-101B-9397-08002B2CF9AE}" pid="9" name="MSIP_Label_4637e5cc-ed1f-4ad6-a881-35c0f1c6f3d8_SiteId">
    <vt:lpwstr>e3cf3c98-a978-465f-8254-9d541eeea73c</vt:lpwstr>
  </property>
  <property fmtid="{D5CDD505-2E9C-101B-9397-08002B2CF9AE}" pid="10" name="MSIP_Label_4637e5cc-ed1f-4ad6-a881-35c0f1c6f3d8_ActionId">
    <vt:lpwstr>dcd928f6-cb7c-48eb-bc5f-5dacf3f3bd19</vt:lpwstr>
  </property>
  <property fmtid="{D5CDD505-2E9C-101B-9397-08002B2CF9AE}" pid="11" name="MSIP_Label_4637e5cc-ed1f-4ad6-a881-35c0f1c6f3d8_ContentBits">
    <vt:lpwstr>2</vt:lpwstr>
  </property>
</Properties>
</file>